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2AD96B" w14:textId="77777777" w:rsidR="00D23AB0" w:rsidRPr="00E3341C" w:rsidRDefault="00D23AB0">
      <w:pPr>
        <w:spacing w:before="8" w:line="100" w:lineRule="exact"/>
        <w:rPr>
          <w:rFonts w:asciiTheme="majorHAnsi" w:hAnsiTheme="majorHAnsi"/>
          <w:sz w:val="9"/>
          <w:szCs w:val="9"/>
        </w:rPr>
      </w:pPr>
    </w:p>
    <w:p w14:paraId="5FE3ACD8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C6AC58B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7292EA0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1EE94C1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121029F" w14:textId="2ED4BD38" w:rsidR="00D23AB0" w:rsidRPr="00E3341C" w:rsidRDefault="00E3341C" w:rsidP="00E3341C">
      <w:pPr>
        <w:ind w:right="-5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pacing w:val="9"/>
          <w:sz w:val="18"/>
          <w:szCs w:val="18"/>
        </w:rPr>
        <w:t>R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7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1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8"/>
          <w:sz w:val="18"/>
          <w:szCs w:val="18"/>
        </w:rPr>
        <w:t>E</w:t>
      </w:r>
      <w:r w:rsidRPr="00E3341C">
        <w:rPr>
          <w:rFonts w:asciiTheme="majorHAnsi" w:hAnsiTheme="majorHAnsi"/>
          <w:spacing w:val="7"/>
          <w:sz w:val="18"/>
          <w:szCs w:val="18"/>
        </w:rPr>
        <w:t>X</w:t>
      </w:r>
      <w:r w:rsidRPr="00E3341C">
        <w:rPr>
          <w:rFonts w:asciiTheme="majorHAnsi" w:hAnsiTheme="majorHAnsi"/>
          <w:spacing w:val="9"/>
          <w:sz w:val="18"/>
          <w:szCs w:val="18"/>
        </w:rPr>
        <w:t>P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>R</w:t>
      </w:r>
      <w:r w:rsidRPr="00E3341C">
        <w:rPr>
          <w:rFonts w:asciiTheme="majorHAnsi" w:hAnsiTheme="majorHAnsi"/>
          <w:spacing w:val="10"/>
          <w:sz w:val="18"/>
          <w:szCs w:val="18"/>
        </w:rPr>
        <w:t>T</w:t>
      </w:r>
      <w:r w:rsidRPr="00E3341C">
        <w:rPr>
          <w:rFonts w:asciiTheme="majorHAnsi" w:hAnsiTheme="majorHAnsi"/>
          <w:spacing w:val="8"/>
          <w:sz w:val="18"/>
          <w:szCs w:val="18"/>
        </w:rPr>
        <w:t>I</w:t>
      </w:r>
      <w:r w:rsidRPr="00E3341C">
        <w:rPr>
          <w:rFonts w:asciiTheme="majorHAnsi" w:hAnsiTheme="majorHAnsi"/>
          <w:spacing w:val="7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</w:p>
    <w:p w14:paraId="7A6E777B" w14:textId="77777777" w:rsidR="00D23AB0" w:rsidRPr="00E3341C" w:rsidRDefault="00D23AB0">
      <w:pPr>
        <w:spacing w:before="9" w:line="120" w:lineRule="exact"/>
        <w:rPr>
          <w:rFonts w:asciiTheme="majorHAnsi" w:hAnsiTheme="majorHAnsi"/>
          <w:sz w:val="11"/>
          <w:szCs w:val="11"/>
        </w:rPr>
      </w:pPr>
    </w:p>
    <w:p w14:paraId="7AEAB532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193647C3" w14:textId="77777777" w:rsidR="00D23AB0" w:rsidRPr="00E3341C" w:rsidRDefault="00E3341C">
      <w:pPr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pa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>g</w:t>
      </w:r>
      <w:r w:rsidRPr="00E3341C">
        <w:rPr>
          <w:rFonts w:asciiTheme="majorHAnsi" w:hAnsiTheme="majorHAnsi"/>
          <w:i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me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i/>
          <w:sz w:val="18"/>
          <w:szCs w:val="18"/>
        </w:rPr>
        <w:t>s</w:t>
      </w:r>
    </w:p>
    <w:p w14:paraId="526BBC69" w14:textId="77777777" w:rsidR="00D23AB0" w:rsidRPr="00E3341C" w:rsidRDefault="00D23AB0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0A27E74F" w14:textId="77777777" w:rsidR="00D23AB0" w:rsidRPr="00E3341C" w:rsidRDefault="00E3341C">
      <w:pPr>
        <w:spacing w:line="543" w:lineRule="auto"/>
        <w:ind w:left="124" w:right="97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4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h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 xml:space="preserve">e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B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ab</w:t>
      </w:r>
      <w:r w:rsidRPr="00E3341C">
        <w:rPr>
          <w:rFonts w:asciiTheme="majorHAnsi" w:hAnsiTheme="majorHAnsi"/>
          <w:i/>
          <w:sz w:val="18"/>
          <w:szCs w:val="18"/>
        </w:rPr>
        <w:t>y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sitti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 xml:space="preserve">g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B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ab</w:t>
      </w:r>
      <w:r w:rsidRPr="00E3341C">
        <w:rPr>
          <w:rFonts w:asciiTheme="majorHAnsi" w:hAnsiTheme="majorHAnsi"/>
          <w:i/>
          <w:sz w:val="18"/>
          <w:szCs w:val="18"/>
        </w:rPr>
        <w:t>y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w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h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 xml:space="preserve">g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Li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v</w:t>
      </w:r>
      <w:r w:rsidRPr="00E3341C">
        <w:rPr>
          <w:rFonts w:asciiTheme="majorHAnsi" w:hAnsiTheme="majorHAnsi"/>
          <w:i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z w:val="18"/>
          <w:szCs w:val="18"/>
        </w:rPr>
        <w:t>n</w:t>
      </w:r>
      <w:r w:rsidRPr="00E3341C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nann</w:t>
      </w:r>
      <w:r w:rsidRPr="00E3341C">
        <w:rPr>
          <w:rFonts w:asciiTheme="majorHAnsi" w:hAnsiTheme="majorHAnsi"/>
          <w:i/>
          <w:sz w:val="18"/>
          <w:szCs w:val="18"/>
        </w:rPr>
        <w:t xml:space="preserve">y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H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ou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ekee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>g</w:t>
      </w:r>
    </w:p>
    <w:p w14:paraId="37E1690A" w14:textId="77777777" w:rsidR="00D23AB0" w:rsidRPr="00E3341C" w:rsidRDefault="00E3341C">
      <w:pPr>
        <w:spacing w:before="8"/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ann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>g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v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iti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z w:val="18"/>
          <w:szCs w:val="18"/>
        </w:rPr>
        <w:t>s</w:t>
      </w:r>
    </w:p>
    <w:p w14:paraId="5D8765F8" w14:textId="77777777" w:rsidR="00D23AB0" w:rsidRPr="00E3341C" w:rsidRDefault="00D23AB0">
      <w:pPr>
        <w:spacing w:before="3" w:line="160" w:lineRule="exact"/>
        <w:rPr>
          <w:rFonts w:asciiTheme="majorHAnsi" w:hAnsiTheme="majorHAnsi"/>
          <w:sz w:val="14"/>
          <w:szCs w:val="14"/>
        </w:rPr>
      </w:pPr>
    </w:p>
    <w:p w14:paraId="2E5FC3EB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AEBECA2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E1C9A9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C0224D2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94B709F" w14:textId="77777777" w:rsidR="00D23AB0" w:rsidRPr="00E3341C" w:rsidRDefault="00E3341C">
      <w:pPr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1"/>
          <w:sz w:val="18"/>
          <w:szCs w:val="18"/>
        </w:rPr>
        <w:t>P</w:t>
      </w:r>
      <w:r w:rsidRPr="00E3341C">
        <w:rPr>
          <w:rFonts w:asciiTheme="majorHAnsi" w:hAnsiTheme="majorHAnsi"/>
          <w:spacing w:val="9"/>
          <w:sz w:val="18"/>
          <w:szCs w:val="18"/>
        </w:rPr>
        <w:t>R</w:t>
      </w:r>
      <w:r w:rsidRPr="00E3341C">
        <w:rPr>
          <w:rFonts w:asciiTheme="majorHAnsi" w:hAnsiTheme="majorHAnsi"/>
          <w:spacing w:val="10"/>
          <w:sz w:val="18"/>
          <w:szCs w:val="18"/>
        </w:rPr>
        <w:t>O</w:t>
      </w:r>
      <w:r w:rsidRPr="00E3341C">
        <w:rPr>
          <w:rFonts w:asciiTheme="majorHAnsi" w:hAnsiTheme="majorHAnsi"/>
          <w:spacing w:val="9"/>
          <w:sz w:val="18"/>
          <w:szCs w:val="18"/>
        </w:rPr>
        <w:t>F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9"/>
          <w:sz w:val="18"/>
          <w:szCs w:val="18"/>
        </w:rPr>
        <w:t>SS</w:t>
      </w:r>
      <w:r w:rsidRPr="00E3341C">
        <w:rPr>
          <w:rFonts w:asciiTheme="majorHAnsi" w:hAnsiTheme="majorHAnsi"/>
          <w:spacing w:val="10"/>
          <w:sz w:val="18"/>
          <w:szCs w:val="18"/>
        </w:rPr>
        <w:t>ION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</w:p>
    <w:p w14:paraId="4E2C3FA1" w14:textId="77777777" w:rsidR="00D23AB0" w:rsidRPr="00E3341C" w:rsidRDefault="00D23AB0">
      <w:pPr>
        <w:spacing w:line="180" w:lineRule="exact"/>
        <w:rPr>
          <w:rFonts w:asciiTheme="majorHAnsi" w:hAnsiTheme="majorHAnsi"/>
          <w:sz w:val="16"/>
          <w:szCs w:val="16"/>
        </w:rPr>
      </w:pPr>
    </w:p>
    <w:p w14:paraId="1291E25A" w14:textId="77777777" w:rsidR="00D23AB0" w:rsidRPr="00E3341C" w:rsidRDefault="00E3341C">
      <w:pPr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5"/>
          <w:sz w:val="18"/>
          <w:szCs w:val="18"/>
        </w:rPr>
        <w:t>F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irs</w:t>
      </w:r>
      <w:r w:rsidRPr="00E3341C">
        <w:rPr>
          <w:rFonts w:asciiTheme="majorHAnsi" w:hAnsiTheme="majorHAnsi"/>
          <w:i/>
          <w:sz w:val="18"/>
          <w:szCs w:val="18"/>
        </w:rPr>
        <w:t>t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8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z w:val="18"/>
          <w:szCs w:val="18"/>
        </w:rPr>
        <w:t>d</w:t>
      </w:r>
      <w:r w:rsidRPr="00E3341C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an</w:t>
      </w:r>
      <w:r w:rsidRPr="00E3341C">
        <w:rPr>
          <w:rFonts w:asciiTheme="majorHAnsi" w:hAnsiTheme="majorHAnsi"/>
          <w:i/>
          <w:sz w:val="18"/>
          <w:szCs w:val="18"/>
        </w:rPr>
        <w:t>d</w:t>
      </w:r>
      <w:r w:rsidRPr="00E3341C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P</w:t>
      </w:r>
      <w:r w:rsidRPr="00E3341C">
        <w:rPr>
          <w:rFonts w:asciiTheme="majorHAnsi" w:hAnsiTheme="majorHAnsi"/>
          <w:i/>
          <w:sz w:val="18"/>
          <w:szCs w:val="18"/>
        </w:rPr>
        <w:t>R</w:t>
      </w:r>
    </w:p>
    <w:p w14:paraId="01A54887" w14:textId="77777777" w:rsidR="00D23AB0" w:rsidRPr="00E3341C" w:rsidRDefault="00E3341C">
      <w:pPr>
        <w:spacing w:line="482" w:lineRule="auto"/>
        <w:ind w:left="124" w:right="851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5"/>
          <w:sz w:val="18"/>
          <w:szCs w:val="18"/>
        </w:rPr>
        <w:t>ce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rti</w:t>
      </w:r>
      <w:r w:rsidRPr="00E3341C">
        <w:rPr>
          <w:rFonts w:asciiTheme="majorHAnsi" w:hAnsiTheme="majorHAnsi"/>
          <w:i/>
          <w:spacing w:val="8"/>
          <w:sz w:val="18"/>
          <w:szCs w:val="18"/>
        </w:rPr>
        <w:t>f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i/>
          <w:sz w:val="18"/>
          <w:szCs w:val="18"/>
        </w:rPr>
        <w:t xml:space="preserve">n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B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z w:val="18"/>
          <w:szCs w:val="18"/>
        </w:rPr>
        <w:t xml:space="preserve">d 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F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r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i/>
          <w:sz w:val="18"/>
          <w:szCs w:val="18"/>
        </w:rPr>
        <w:t>h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6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5"/>
          <w:sz w:val="18"/>
          <w:szCs w:val="18"/>
        </w:rPr>
        <w:t>ke</w:t>
      </w:r>
      <w:r w:rsidRPr="00E3341C">
        <w:rPr>
          <w:rFonts w:asciiTheme="majorHAnsi" w:hAnsiTheme="majorHAnsi"/>
          <w:i/>
          <w:sz w:val="18"/>
          <w:szCs w:val="18"/>
        </w:rPr>
        <w:t>r</w:t>
      </w:r>
    </w:p>
    <w:p w14:paraId="3CDC0E80" w14:textId="77777777" w:rsidR="00D23AB0" w:rsidRPr="00E3341C" w:rsidRDefault="00D23AB0">
      <w:pPr>
        <w:spacing w:before="1" w:line="160" w:lineRule="exact"/>
        <w:rPr>
          <w:rFonts w:asciiTheme="majorHAnsi" w:hAnsiTheme="majorHAnsi"/>
          <w:sz w:val="14"/>
          <w:szCs w:val="14"/>
        </w:rPr>
      </w:pPr>
    </w:p>
    <w:p w14:paraId="61252BD3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A0F3576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482DAB7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B0D7913" w14:textId="77777777" w:rsidR="00D23AB0" w:rsidRPr="00E3341C" w:rsidRDefault="00E3341C">
      <w:pPr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1"/>
          <w:sz w:val="18"/>
          <w:szCs w:val="18"/>
        </w:rPr>
        <w:t>P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9"/>
          <w:sz w:val="18"/>
          <w:szCs w:val="18"/>
        </w:rPr>
        <w:t>RS</w:t>
      </w:r>
      <w:r w:rsidRPr="00E3341C">
        <w:rPr>
          <w:rFonts w:asciiTheme="majorHAnsi" w:hAnsiTheme="majorHAnsi"/>
          <w:spacing w:val="10"/>
          <w:sz w:val="18"/>
          <w:szCs w:val="18"/>
        </w:rPr>
        <w:t>ON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9"/>
          <w:sz w:val="18"/>
          <w:szCs w:val="18"/>
        </w:rPr>
        <w:t>S</w:t>
      </w:r>
      <w:r w:rsidRPr="00E3341C">
        <w:rPr>
          <w:rFonts w:asciiTheme="majorHAnsi" w:hAnsiTheme="majorHAnsi"/>
          <w:spacing w:val="10"/>
          <w:sz w:val="18"/>
          <w:szCs w:val="18"/>
        </w:rPr>
        <w:t>KI</w:t>
      </w:r>
      <w:r w:rsidRPr="00E3341C">
        <w:rPr>
          <w:rFonts w:asciiTheme="majorHAnsi" w:hAnsiTheme="majorHAnsi"/>
          <w:spacing w:val="8"/>
          <w:sz w:val="18"/>
          <w:szCs w:val="18"/>
        </w:rPr>
        <w:t>LL</w:t>
      </w:r>
      <w:r w:rsidRPr="00E3341C">
        <w:rPr>
          <w:rFonts w:asciiTheme="majorHAnsi" w:hAnsiTheme="majorHAnsi"/>
          <w:sz w:val="18"/>
          <w:szCs w:val="18"/>
        </w:rPr>
        <w:t>S</w:t>
      </w:r>
    </w:p>
    <w:p w14:paraId="1EEA722C" w14:textId="77777777" w:rsidR="00D23AB0" w:rsidRPr="00E3341C" w:rsidRDefault="00D23AB0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232AB22A" w14:textId="77777777" w:rsidR="00D23AB0" w:rsidRPr="00E3341C" w:rsidRDefault="00E3341C">
      <w:pPr>
        <w:spacing w:line="542" w:lineRule="auto"/>
        <w:ind w:left="124" w:right="453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Em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i/>
          <w:sz w:val="18"/>
          <w:szCs w:val="18"/>
        </w:rPr>
        <w:t>ti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E3341C">
        <w:rPr>
          <w:rFonts w:asciiTheme="majorHAnsi" w:hAnsiTheme="majorHAnsi"/>
          <w:i/>
          <w:sz w:val="18"/>
          <w:szCs w:val="18"/>
        </w:rPr>
        <w:t>l</w:t>
      </w:r>
      <w:r w:rsidRPr="00E3341C">
        <w:rPr>
          <w:rFonts w:asciiTheme="majorHAnsi" w:hAnsiTheme="majorHAnsi"/>
          <w:i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m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3341C">
        <w:rPr>
          <w:rFonts w:asciiTheme="majorHAnsi" w:hAnsiTheme="majorHAnsi"/>
          <w:i/>
          <w:sz w:val="18"/>
          <w:szCs w:val="18"/>
        </w:rPr>
        <w:t>t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ity Hi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i/>
          <w:sz w:val="18"/>
          <w:szCs w:val="18"/>
        </w:rPr>
        <w:t>h</w:t>
      </w:r>
      <w:r w:rsidRPr="00E3341C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i/>
          <w:sz w:val="18"/>
          <w:szCs w:val="18"/>
        </w:rPr>
        <w:t>t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ess</w:t>
      </w:r>
      <w:r w:rsidRPr="00E3341C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t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i/>
          <w:sz w:val="18"/>
          <w:szCs w:val="18"/>
        </w:rPr>
        <w:t>l</w:t>
      </w:r>
      <w:r w:rsidRPr="00E3341C">
        <w:rPr>
          <w:rFonts w:asciiTheme="majorHAnsi" w:hAnsiTheme="majorHAnsi"/>
          <w:i/>
          <w:spacing w:val="2"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an</w:t>
      </w:r>
      <w:r w:rsidRPr="00E3341C">
        <w:rPr>
          <w:rFonts w:asciiTheme="majorHAnsi" w:hAnsiTheme="majorHAnsi"/>
          <w:i/>
          <w:sz w:val="18"/>
          <w:szCs w:val="18"/>
        </w:rPr>
        <w:t xml:space="preserve">ce </w:t>
      </w:r>
      <w:r w:rsidRPr="00E3341C">
        <w:rPr>
          <w:rFonts w:asciiTheme="majorHAnsi" w:hAnsiTheme="majorHAnsi"/>
          <w:i/>
          <w:spacing w:val="-3"/>
          <w:sz w:val="18"/>
          <w:szCs w:val="18"/>
        </w:rPr>
        <w:t>W</w:t>
      </w:r>
      <w:r w:rsidRPr="00E3341C">
        <w:rPr>
          <w:rFonts w:asciiTheme="majorHAnsi" w:hAnsiTheme="majorHAnsi"/>
          <w:i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m</w:t>
      </w:r>
      <w:r w:rsidRPr="00E3341C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an</w:t>
      </w:r>
      <w:r w:rsidRPr="00E3341C">
        <w:rPr>
          <w:rFonts w:asciiTheme="majorHAnsi" w:hAnsiTheme="majorHAnsi"/>
          <w:i/>
          <w:sz w:val="18"/>
          <w:szCs w:val="18"/>
        </w:rPr>
        <w:t>d</w:t>
      </w:r>
      <w:r w:rsidRPr="00E3341C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i/>
          <w:sz w:val="18"/>
          <w:szCs w:val="18"/>
        </w:rPr>
        <w:t>ci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ab</w:t>
      </w:r>
      <w:r w:rsidRPr="00E3341C">
        <w:rPr>
          <w:rFonts w:asciiTheme="majorHAnsi" w:hAnsiTheme="majorHAnsi"/>
          <w:i/>
          <w:sz w:val="18"/>
          <w:szCs w:val="18"/>
        </w:rPr>
        <w:t>le</w:t>
      </w:r>
    </w:p>
    <w:p w14:paraId="3801C73B" w14:textId="77777777" w:rsidR="00D23AB0" w:rsidRPr="00E3341C" w:rsidRDefault="00E3341C">
      <w:pPr>
        <w:spacing w:before="9"/>
        <w:ind w:left="1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F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i/>
          <w:sz w:val="18"/>
          <w:szCs w:val="18"/>
        </w:rPr>
        <w:t>n</w:t>
      </w:r>
      <w:r w:rsidRPr="00E3341C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i/>
          <w:sz w:val="18"/>
          <w:szCs w:val="18"/>
        </w:rPr>
        <w:t>er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E3341C">
        <w:rPr>
          <w:rFonts w:asciiTheme="majorHAnsi" w:hAnsiTheme="majorHAnsi"/>
          <w:i/>
          <w:sz w:val="18"/>
          <w:szCs w:val="18"/>
        </w:rPr>
        <w:t>lity</w:t>
      </w:r>
    </w:p>
    <w:p w14:paraId="3744F155" w14:textId="1B130B5B" w:rsidR="00D23AB0" w:rsidRPr="00E3341C" w:rsidRDefault="00E3341C">
      <w:pPr>
        <w:spacing w:before="39"/>
        <w:rPr>
          <w:rFonts w:asciiTheme="majorHAnsi" w:hAnsiTheme="majorHAnsi"/>
          <w:sz w:val="44"/>
          <w:szCs w:val="44"/>
        </w:rPr>
      </w:pPr>
      <w:r w:rsidRPr="00E3341C">
        <w:rPr>
          <w:rFonts w:asciiTheme="majorHAnsi" w:hAnsiTheme="majorHAnsi"/>
          <w:sz w:val="18"/>
          <w:szCs w:val="18"/>
        </w:rPr>
        <w:br w:type="column"/>
      </w:r>
      <w:r w:rsidRPr="00E3341C">
        <w:rPr>
          <w:rFonts w:asciiTheme="majorHAnsi" w:hAnsiTheme="majorHAnsi" w:cs="Calibri"/>
        </w:rPr>
        <w:t>Prince Rhodes</w:t>
      </w:r>
    </w:p>
    <w:p w14:paraId="6AEB2DFB" w14:textId="77777777" w:rsidR="00D23AB0" w:rsidRPr="00E3341C" w:rsidRDefault="00E3341C">
      <w:pPr>
        <w:spacing w:before="99"/>
        <w:rPr>
          <w:rFonts w:asciiTheme="majorHAnsi" w:hAnsiTheme="majorHAnsi"/>
          <w:sz w:val="36"/>
          <w:szCs w:val="36"/>
        </w:rPr>
      </w:pPr>
      <w:r w:rsidRPr="00E3341C">
        <w:rPr>
          <w:rFonts w:asciiTheme="majorHAnsi" w:hAnsiTheme="majorHAnsi"/>
          <w:sz w:val="36"/>
          <w:szCs w:val="36"/>
        </w:rPr>
        <w:t>N</w:t>
      </w:r>
      <w:r w:rsidRPr="00E3341C">
        <w:rPr>
          <w:rFonts w:asciiTheme="majorHAnsi" w:hAnsiTheme="majorHAnsi"/>
          <w:spacing w:val="-2"/>
          <w:sz w:val="36"/>
          <w:szCs w:val="36"/>
        </w:rPr>
        <w:t>a</w:t>
      </w:r>
      <w:r w:rsidRPr="00E3341C">
        <w:rPr>
          <w:rFonts w:asciiTheme="majorHAnsi" w:hAnsiTheme="majorHAnsi"/>
          <w:sz w:val="36"/>
          <w:szCs w:val="36"/>
        </w:rPr>
        <w:t>n</w:t>
      </w:r>
      <w:r w:rsidRPr="00E3341C">
        <w:rPr>
          <w:rFonts w:asciiTheme="majorHAnsi" w:hAnsiTheme="majorHAnsi"/>
          <w:spacing w:val="-2"/>
          <w:sz w:val="36"/>
          <w:szCs w:val="36"/>
        </w:rPr>
        <w:t>n</w:t>
      </w:r>
      <w:r w:rsidRPr="00E3341C">
        <w:rPr>
          <w:rFonts w:asciiTheme="majorHAnsi" w:hAnsiTheme="majorHAnsi"/>
          <w:sz w:val="36"/>
          <w:szCs w:val="36"/>
        </w:rPr>
        <w:t>y</w:t>
      </w:r>
      <w:r w:rsidRPr="00E3341C">
        <w:rPr>
          <w:rFonts w:asciiTheme="majorHAnsi" w:hAnsiTheme="majorHAnsi"/>
          <w:spacing w:val="-3"/>
          <w:sz w:val="36"/>
          <w:szCs w:val="36"/>
        </w:rPr>
        <w:t xml:space="preserve"> </w:t>
      </w:r>
      <w:r w:rsidRPr="00E3341C">
        <w:rPr>
          <w:rFonts w:asciiTheme="majorHAnsi" w:hAnsiTheme="majorHAnsi"/>
          <w:spacing w:val="-4"/>
          <w:sz w:val="36"/>
          <w:szCs w:val="36"/>
        </w:rPr>
        <w:t>C</w:t>
      </w:r>
      <w:r w:rsidRPr="00E3341C">
        <w:rPr>
          <w:rFonts w:asciiTheme="majorHAnsi" w:hAnsiTheme="majorHAnsi"/>
          <w:sz w:val="36"/>
          <w:szCs w:val="36"/>
        </w:rPr>
        <w:t>V</w:t>
      </w:r>
    </w:p>
    <w:p w14:paraId="5B4FE9CC" w14:textId="77777777" w:rsidR="00D23AB0" w:rsidRPr="00E3341C" w:rsidRDefault="00D23AB0">
      <w:pPr>
        <w:spacing w:before="5" w:line="120" w:lineRule="exact"/>
        <w:rPr>
          <w:rFonts w:asciiTheme="majorHAnsi" w:hAnsiTheme="majorHAnsi"/>
          <w:sz w:val="10"/>
          <w:szCs w:val="10"/>
        </w:rPr>
      </w:pPr>
    </w:p>
    <w:p w14:paraId="23C91B71" w14:textId="77777777" w:rsidR="00D23AB0" w:rsidRPr="00E3341C" w:rsidRDefault="00E3341C">
      <w:pPr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2"/>
          <w:sz w:val="18"/>
          <w:szCs w:val="18"/>
        </w:rPr>
        <w:t>P</w:t>
      </w:r>
      <w:r w:rsidRPr="00E3341C">
        <w:rPr>
          <w:rFonts w:asciiTheme="majorHAnsi" w:hAnsiTheme="majorHAnsi"/>
          <w:spacing w:val="13"/>
          <w:sz w:val="18"/>
          <w:szCs w:val="18"/>
        </w:rPr>
        <w:t>E</w:t>
      </w:r>
      <w:r w:rsidRPr="00E3341C">
        <w:rPr>
          <w:rFonts w:asciiTheme="majorHAnsi" w:hAnsiTheme="majorHAnsi"/>
          <w:spacing w:val="11"/>
          <w:sz w:val="18"/>
          <w:szCs w:val="18"/>
        </w:rPr>
        <w:t>RS</w:t>
      </w:r>
      <w:r w:rsidRPr="00E3341C">
        <w:rPr>
          <w:rFonts w:asciiTheme="majorHAnsi" w:hAnsiTheme="majorHAnsi"/>
          <w:spacing w:val="12"/>
          <w:sz w:val="18"/>
          <w:szCs w:val="18"/>
        </w:rPr>
        <w:t>ON</w:t>
      </w:r>
      <w:r w:rsidRPr="00E3341C">
        <w:rPr>
          <w:rFonts w:asciiTheme="majorHAnsi" w:hAnsiTheme="majorHAnsi"/>
          <w:spacing w:val="10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1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1"/>
          <w:sz w:val="18"/>
          <w:szCs w:val="18"/>
        </w:rPr>
        <w:t>S</w:t>
      </w:r>
      <w:r w:rsidRPr="00E3341C">
        <w:rPr>
          <w:rFonts w:asciiTheme="majorHAnsi" w:hAnsiTheme="majorHAnsi"/>
          <w:spacing w:val="12"/>
          <w:sz w:val="18"/>
          <w:szCs w:val="18"/>
        </w:rPr>
        <w:t>UMM</w:t>
      </w:r>
      <w:r w:rsidRPr="00E3341C">
        <w:rPr>
          <w:rFonts w:asciiTheme="majorHAnsi" w:hAnsiTheme="majorHAnsi"/>
          <w:spacing w:val="10"/>
          <w:sz w:val="18"/>
          <w:szCs w:val="18"/>
        </w:rPr>
        <w:t>A</w:t>
      </w:r>
      <w:r w:rsidRPr="00E3341C">
        <w:rPr>
          <w:rFonts w:asciiTheme="majorHAnsi" w:hAnsiTheme="majorHAnsi"/>
          <w:spacing w:val="1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Y</w:t>
      </w:r>
    </w:p>
    <w:p w14:paraId="752E79D7" w14:textId="77777777" w:rsidR="00D23AB0" w:rsidRPr="00E3341C" w:rsidRDefault="00D23AB0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13052B5D" w14:textId="77777777" w:rsidR="00D23AB0" w:rsidRPr="00E3341C" w:rsidRDefault="00E3341C">
      <w:pPr>
        <w:spacing w:line="270" w:lineRule="auto"/>
        <w:ind w:right="8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ere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re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6"/>
          <w:sz w:val="18"/>
          <w:szCs w:val="18"/>
        </w:rPr>
        <w:t>po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nn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pacing w:val="5"/>
          <w:sz w:val="18"/>
          <w:szCs w:val="18"/>
        </w:rPr>
        <w:t>rea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d</w:t>
      </w:r>
      <w:r w:rsidRPr="00E3341C">
        <w:rPr>
          <w:rFonts w:asciiTheme="majorHAnsi" w:hAnsiTheme="majorHAnsi"/>
          <w:spacing w:val="5"/>
          <w:sz w:val="18"/>
          <w:szCs w:val="18"/>
        </w:rPr>
        <w:t>ea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x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d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ere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nf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7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4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s</w:t>
      </w:r>
    </w:p>
    <w:p w14:paraId="485D44CF" w14:textId="77777777" w:rsidR="00D23AB0" w:rsidRPr="00E3341C" w:rsidRDefault="00E3341C">
      <w:pPr>
        <w:spacing w:before="1" w:line="271" w:lineRule="auto"/>
        <w:ind w:right="100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ll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ss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er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ilit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 xml:space="preserve">e 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bo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4"/>
          <w:sz w:val="18"/>
          <w:szCs w:val="18"/>
        </w:rPr>
        <w:t>ili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ss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ssi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x</w:t>
      </w:r>
      <w:r w:rsidRPr="00E3341C">
        <w:rPr>
          <w:rFonts w:asciiTheme="majorHAnsi" w:hAnsiTheme="majorHAnsi"/>
          <w:spacing w:val="5"/>
          <w:sz w:val="18"/>
          <w:szCs w:val="18"/>
        </w:rPr>
        <w:t>ce</w:t>
      </w:r>
      <w:r w:rsidRPr="00E3341C">
        <w:rPr>
          <w:rFonts w:asciiTheme="majorHAnsi" w:hAnsiTheme="majorHAnsi"/>
          <w:spacing w:val="4"/>
          <w:sz w:val="18"/>
          <w:szCs w:val="18"/>
        </w:rPr>
        <w:t>ll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t 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mmun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ca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 xml:space="preserve">n 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>k</w:t>
      </w:r>
      <w:r w:rsidRPr="00E3341C">
        <w:rPr>
          <w:rFonts w:asciiTheme="majorHAnsi" w:hAnsiTheme="majorHAnsi"/>
          <w:spacing w:val="4"/>
          <w:sz w:val="18"/>
          <w:szCs w:val="18"/>
        </w:rPr>
        <w:t>ill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w</w:t>
      </w:r>
      <w:r w:rsidRPr="00E3341C">
        <w:rPr>
          <w:rFonts w:asciiTheme="majorHAnsi" w:hAnsiTheme="majorHAnsi"/>
          <w:spacing w:val="4"/>
          <w:sz w:val="18"/>
          <w:szCs w:val="18"/>
        </w:rPr>
        <w:t>it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nv</w:t>
      </w:r>
      <w:r w:rsidRPr="00E3341C">
        <w:rPr>
          <w:rFonts w:asciiTheme="majorHAnsi" w:hAnsiTheme="majorHAnsi"/>
          <w:spacing w:val="5"/>
          <w:sz w:val="18"/>
          <w:szCs w:val="18"/>
        </w:rPr>
        <w:t>er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lit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0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d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nn</w:t>
      </w:r>
      <w:r w:rsidRPr="00E3341C">
        <w:rPr>
          <w:rFonts w:asciiTheme="majorHAnsi" w:hAnsiTheme="majorHAnsi"/>
          <w:spacing w:val="5"/>
          <w:sz w:val="18"/>
          <w:szCs w:val="18"/>
        </w:rPr>
        <w:t>er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w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k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x</w:t>
      </w:r>
      <w:r w:rsidRPr="00E3341C">
        <w:rPr>
          <w:rFonts w:asciiTheme="majorHAnsi" w:hAnsiTheme="majorHAnsi"/>
          <w:spacing w:val="5"/>
          <w:sz w:val="18"/>
          <w:szCs w:val="18"/>
        </w:rPr>
        <w:t>ce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st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un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pacing w:val="4"/>
          <w:sz w:val="18"/>
          <w:szCs w:val="18"/>
        </w:rPr>
        <w:t>ss</w:t>
      </w:r>
      <w:r w:rsidRPr="00E3341C">
        <w:rPr>
          <w:rFonts w:asciiTheme="majorHAnsi" w:hAnsiTheme="majorHAnsi"/>
          <w:spacing w:val="3"/>
          <w:sz w:val="18"/>
          <w:szCs w:val="18"/>
        </w:rPr>
        <w:t>ur</w:t>
      </w:r>
      <w:r w:rsidRPr="00E3341C">
        <w:rPr>
          <w:rFonts w:asciiTheme="majorHAnsi" w:hAnsiTheme="majorHAnsi"/>
          <w:sz w:val="18"/>
          <w:szCs w:val="18"/>
        </w:rPr>
        <w:t xml:space="preserve">e </w:t>
      </w:r>
      <w:r w:rsidRPr="00E3341C">
        <w:rPr>
          <w:rFonts w:asciiTheme="majorHAnsi" w:hAnsiTheme="majorHAnsi"/>
          <w:spacing w:val="2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ils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 a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siti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i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er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3D25919D" w14:textId="77777777" w:rsidR="00D23AB0" w:rsidRPr="00E3341C" w:rsidRDefault="00E3341C">
      <w:pPr>
        <w:spacing w:before="74" w:line="272" w:lineRule="auto"/>
        <w:ind w:right="378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5"/>
          <w:sz w:val="18"/>
          <w:szCs w:val="18"/>
        </w:rPr>
        <w:t>Kee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ng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sit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re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6"/>
          <w:sz w:val="18"/>
          <w:szCs w:val="18"/>
        </w:rPr>
        <w:t>po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w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E3341C">
        <w:rPr>
          <w:rFonts w:asciiTheme="majorHAnsi" w:hAnsiTheme="majorHAnsi"/>
          <w:sz w:val="18"/>
          <w:szCs w:val="18"/>
        </w:rPr>
        <w:t xml:space="preserve">e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3"/>
          <w:sz w:val="18"/>
          <w:szCs w:val="18"/>
        </w:rPr>
        <w:t>nu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nc</w:t>
      </w:r>
      <w:r w:rsidRPr="00E3341C">
        <w:rPr>
          <w:rFonts w:asciiTheme="majorHAnsi" w:hAnsiTheme="majorHAnsi"/>
          <w:spacing w:val="5"/>
          <w:sz w:val="18"/>
          <w:szCs w:val="18"/>
        </w:rPr>
        <w:t>rea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w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k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2"/>
          <w:sz w:val="18"/>
          <w:szCs w:val="18"/>
        </w:rPr>
        <w:t>x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nc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&amp;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ilit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65501AC3" w14:textId="77777777" w:rsidR="00D23AB0" w:rsidRPr="00E3341C" w:rsidRDefault="00D23AB0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4D1F85CD" w14:textId="77777777" w:rsidR="00D23AB0" w:rsidRPr="00E3341C" w:rsidRDefault="00E3341C">
      <w:pPr>
        <w:rPr>
          <w:rFonts w:asciiTheme="majorHAnsi" w:hAnsiTheme="majorHAnsi"/>
        </w:rPr>
      </w:pPr>
      <w:r w:rsidRPr="00E3341C">
        <w:rPr>
          <w:rFonts w:asciiTheme="majorHAnsi" w:hAnsiTheme="majorHAnsi"/>
          <w:spacing w:val="7"/>
        </w:rPr>
        <w:t>W</w:t>
      </w:r>
      <w:r w:rsidRPr="00E3341C">
        <w:rPr>
          <w:rFonts w:asciiTheme="majorHAnsi" w:hAnsiTheme="majorHAnsi"/>
          <w:spacing w:val="6"/>
        </w:rPr>
        <w:t>OR</w:t>
      </w:r>
      <w:r w:rsidRPr="00E3341C">
        <w:rPr>
          <w:rFonts w:asciiTheme="majorHAnsi" w:hAnsiTheme="majorHAnsi"/>
        </w:rPr>
        <w:t>K</w:t>
      </w:r>
      <w:r w:rsidRPr="00E3341C">
        <w:rPr>
          <w:rFonts w:asciiTheme="majorHAnsi" w:hAnsiTheme="majorHAnsi"/>
          <w:spacing w:val="16"/>
        </w:rPr>
        <w:t xml:space="preserve"> </w:t>
      </w:r>
      <w:r w:rsidRPr="00E3341C">
        <w:rPr>
          <w:rFonts w:asciiTheme="majorHAnsi" w:hAnsiTheme="majorHAnsi"/>
          <w:spacing w:val="6"/>
        </w:rPr>
        <w:t>E</w:t>
      </w:r>
      <w:r w:rsidRPr="00E3341C">
        <w:rPr>
          <w:rFonts w:asciiTheme="majorHAnsi" w:hAnsiTheme="majorHAnsi"/>
          <w:spacing w:val="8"/>
        </w:rPr>
        <w:t>X</w:t>
      </w:r>
      <w:r w:rsidRPr="00E3341C">
        <w:rPr>
          <w:rFonts w:asciiTheme="majorHAnsi" w:hAnsiTheme="majorHAnsi"/>
          <w:spacing w:val="7"/>
        </w:rPr>
        <w:t>P</w:t>
      </w:r>
      <w:r w:rsidRPr="00E3341C">
        <w:rPr>
          <w:rFonts w:asciiTheme="majorHAnsi" w:hAnsiTheme="majorHAnsi"/>
          <w:spacing w:val="9"/>
        </w:rPr>
        <w:t>ER</w:t>
      </w:r>
      <w:r w:rsidRPr="00E3341C">
        <w:rPr>
          <w:rFonts w:asciiTheme="majorHAnsi" w:hAnsiTheme="majorHAnsi"/>
          <w:spacing w:val="6"/>
        </w:rPr>
        <w:t>IE</w:t>
      </w:r>
      <w:r w:rsidRPr="00E3341C">
        <w:rPr>
          <w:rFonts w:asciiTheme="majorHAnsi" w:hAnsiTheme="majorHAnsi"/>
          <w:spacing w:val="8"/>
        </w:rPr>
        <w:t>N</w:t>
      </w:r>
      <w:r w:rsidRPr="00E3341C">
        <w:rPr>
          <w:rFonts w:asciiTheme="majorHAnsi" w:hAnsiTheme="majorHAnsi"/>
          <w:spacing w:val="6"/>
        </w:rPr>
        <w:t>C</w:t>
      </w:r>
      <w:r w:rsidRPr="00E3341C">
        <w:rPr>
          <w:rFonts w:asciiTheme="majorHAnsi" w:hAnsiTheme="majorHAnsi"/>
        </w:rPr>
        <w:t>E</w:t>
      </w:r>
    </w:p>
    <w:p w14:paraId="4D5CF6F1" w14:textId="77777777" w:rsidR="00D23AB0" w:rsidRPr="00E3341C" w:rsidRDefault="00D23AB0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027A63DB" w14:textId="77777777" w:rsidR="00D23AB0" w:rsidRPr="00E3341C" w:rsidRDefault="00E3341C">
      <w:pPr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hil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dca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r</w:t>
      </w:r>
      <w:r w:rsidRPr="00E3341C">
        <w:rPr>
          <w:rFonts w:asciiTheme="majorHAnsi" w:hAnsiTheme="majorHAnsi"/>
          <w:b/>
          <w:i/>
          <w:sz w:val="18"/>
          <w:szCs w:val="18"/>
        </w:rPr>
        <w:t>e</w:t>
      </w:r>
      <w:r w:rsidRPr="00E3341C">
        <w:rPr>
          <w:rFonts w:asciiTheme="majorHAnsi" w:hAnsiTheme="majorHAnsi"/>
          <w:b/>
          <w:i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A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ge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b/>
          <w:i/>
          <w:sz w:val="18"/>
          <w:szCs w:val="18"/>
        </w:rPr>
        <w:t>y –</w:t>
      </w:r>
      <w:r w:rsidRPr="00E3341C">
        <w:rPr>
          <w:rFonts w:asciiTheme="majorHAnsi" w:hAnsiTheme="majorHAnsi"/>
          <w:b/>
          <w:i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Co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ve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E3341C">
        <w:rPr>
          <w:rFonts w:asciiTheme="majorHAnsi" w:hAnsiTheme="majorHAnsi"/>
          <w:b/>
          <w:i/>
          <w:sz w:val="18"/>
          <w:szCs w:val="18"/>
        </w:rPr>
        <w:t>y</w:t>
      </w:r>
    </w:p>
    <w:p w14:paraId="2C55760B" w14:textId="77777777" w:rsidR="00D23AB0" w:rsidRPr="00E3341C" w:rsidRDefault="00E3341C">
      <w:pPr>
        <w:spacing w:line="240" w:lineRule="exact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"/>
        </w:rPr>
        <w:t>NANN</w:t>
      </w:r>
      <w:r w:rsidRPr="00E3341C">
        <w:rPr>
          <w:rFonts w:asciiTheme="majorHAnsi" w:hAnsiTheme="majorHAnsi"/>
        </w:rPr>
        <w:t xml:space="preserve">Y        </w:t>
      </w:r>
      <w:r w:rsidRPr="00E3341C">
        <w:rPr>
          <w:rFonts w:asciiTheme="majorHAnsi" w:hAnsiTheme="majorHAnsi"/>
          <w:spacing w:val="27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J</w:t>
      </w:r>
      <w:r w:rsidRPr="00E3341C">
        <w:rPr>
          <w:rFonts w:asciiTheme="majorHAnsi" w:hAnsiTheme="majorHAnsi"/>
          <w:spacing w:val="1"/>
          <w:sz w:val="18"/>
          <w:szCs w:val="18"/>
        </w:rPr>
        <w:t>un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2</w:t>
      </w:r>
      <w:r w:rsidRPr="00E3341C">
        <w:rPr>
          <w:rFonts w:asciiTheme="majorHAnsi" w:hAnsiTheme="majorHAnsi"/>
          <w:spacing w:val="1"/>
          <w:sz w:val="18"/>
          <w:szCs w:val="18"/>
        </w:rPr>
        <w:t>0</w:t>
      </w:r>
      <w:r w:rsidRPr="00E3341C">
        <w:rPr>
          <w:rFonts w:asciiTheme="majorHAnsi" w:hAnsiTheme="majorHAnsi"/>
          <w:spacing w:val="4"/>
          <w:sz w:val="18"/>
          <w:szCs w:val="18"/>
        </w:rPr>
        <w:t>0</w:t>
      </w:r>
      <w:r w:rsidRPr="00E3341C">
        <w:rPr>
          <w:rFonts w:asciiTheme="majorHAnsi" w:hAnsiTheme="majorHAnsi"/>
          <w:sz w:val="18"/>
          <w:szCs w:val="18"/>
        </w:rPr>
        <w:t>8 -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</w:p>
    <w:p w14:paraId="659E414A" w14:textId="77777777" w:rsidR="00D23AB0" w:rsidRPr="00E3341C" w:rsidRDefault="00D23AB0">
      <w:pPr>
        <w:spacing w:before="11" w:line="220" w:lineRule="exact"/>
        <w:rPr>
          <w:rFonts w:asciiTheme="majorHAnsi" w:hAnsiTheme="majorHAnsi"/>
        </w:rPr>
      </w:pPr>
    </w:p>
    <w:p w14:paraId="033B94B2" w14:textId="77777777" w:rsidR="00D23AB0" w:rsidRPr="00E3341C" w:rsidRDefault="00E3341C">
      <w:pPr>
        <w:spacing w:line="271" w:lineRule="auto"/>
        <w:ind w:right="113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4"/>
          <w:sz w:val="18"/>
          <w:szCs w:val="18"/>
        </w:rPr>
        <w:t>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6"/>
          <w:sz w:val="18"/>
          <w:szCs w:val="18"/>
        </w:rPr>
        <w:t>po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k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3341C">
        <w:rPr>
          <w:rFonts w:asciiTheme="majorHAnsi" w:hAnsiTheme="majorHAnsi"/>
          <w:sz w:val="18"/>
          <w:szCs w:val="18"/>
        </w:rPr>
        <w:t>wo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m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B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g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ll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en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isi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g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7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u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d 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1FC417DB" w14:textId="77777777" w:rsidR="00D23AB0" w:rsidRPr="00E3341C" w:rsidRDefault="00D23AB0">
      <w:pPr>
        <w:spacing w:before="19" w:line="240" w:lineRule="exact"/>
        <w:rPr>
          <w:rFonts w:asciiTheme="majorHAnsi" w:hAnsiTheme="majorHAnsi"/>
          <w:sz w:val="22"/>
          <w:szCs w:val="22"/>
        </w:rPr>
      </w:pPr>
    </w:p>
    <w:p w14:paraId="40D3DFF6" w14:textId="77777777" w:rsidR="00D23AB0" w:rsidRPr="00E3341C" w:rsidRDefault="00E3341C">
      <w:pPr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Du</w:t>
      </w:r>
      <w:r w:rsidRPr="00E3341C">
        <w:rPr>
          <w:rFonts w:asciiTheme="majorHAnsi" w:hAnsiTheme="majorHAnsi"/>
          <w:b/>
          <w:i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b/>
          <w:i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s</w:t>
      </w:r>
      <w:r w:rsidRPr="00E3341C">
        <w:rPr>
          <w:rFonts w:asciiTheme="majorHAnsi" w:hAnsiTheme="majorHAnsi"/>
          <w:i/>
          <w:sz w:val="18"/>
          <w:szCs w:val="18"/>
        </w:rPr>
        <w:t>:</w:t>
      </w:r>
    </w:p>
    <w:p w14:paraId="1B43C214" w14:textId="77777777" w:rsidR="00D23AB0" w:rsidRPr="00E3341C" w:rsidRDefault="00E3341C">
      <w:pPr>
        <w:spacing w:before="31" w:line="270" w:lineRule="auto"/>
        <w:ind w:left="194" w:right="445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b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be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ar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pacing w:val="3"/>
          <w:sz w:val="18"/>
          <w:szCs w:val="18"/>
        </w:rPr>
        <w:t>oun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2"/>
          <w:sz w:val="18"/>
          <w:szCs w:val="18"/>
        </w:rPr>
        <w:t>G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i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k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m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oo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1179275A" w14:textId="77777777" w:rsidR="00D23AB0" w:rsidRPr="00E3341C" w:rsidRDefault="00E3341C">
      <w:pPr>
        <w:spacing w:before="1"/>
        <w:ind w:left="192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ad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pacing w:val="1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1"/>
          <w:sz w:val="18"/>
          <w:szCs w:val="18"/>
        </w:rPr>
        <w:t>dr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6FE75001" w14:textId="77777777" w:rsidR="00D23AB0" w:rsidRPr="00E3341C" w:rsidRDefault="00E3341C">
      <w:pPr>
        <w:spacing w:before="31" w:line="270" w:lineRule="auto"/>
        <w:ind w:left="194" w:right="1137" w:firstLine="2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ap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>oc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 xml:space="preserve">l 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2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g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 xml:space="preserve">h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11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-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oo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or</w:t>
      </w:r>
      <w:r w:rsidRPr="00E3341C">
        <w:rPr>
          <w:rFonts w:asciiTheme="majorHAnsi" w:hAnsiTheme="majorHAnsi"/>
          <w:spacing w:val="1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17F52BEE" w14:textId="77777777" w:rsidR="00D23AB0" w:rsidRPr="00E3341C" w:rsidRDefault="00E3341C">
      <w:pPr>
        <w:ind w:left="192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sz w:val="18"/>
          <w:szCs w:val="18"/>
        </w:rPr>
        <w:t>ei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ci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ed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il</w:t>
      </w:r>
      <w:r w:rsidRPr="00E3341C">
        <w:rPr>
          <w:rFonts w:asciiTheme="majorHAnsi" w:hAnsiTheme="majorHAnsi"/>
          <w:spacing w:val="1"/>
          <w:sz w:val="18"/>
          <w:szCs w:val="18"/>
        </w:rPr>
        <w:t>dr</w:t>
      </w:r>
      <w:r w:rsidRPr="00E3341C">
        <w:rPr>
          <w:rFonts w:asciiTheme="majorHAnsi" w:hAnsiTheme="majorHAnsi"/>
          <w:sz w:val="18"/>
          <w:szCs w:val="18"/>
        </w:rPr>
        <w:t>en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en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q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ire</w:t>
      </w:r>
      <w:r w:rsidRPr="00E3341C">
        <w:rPr>
          <w:rFonts w:asciiTheme="majorHAnsi" w:hAnsiTheme="majorHAnsi"/>
          <w:spacing w:val="1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33A2FCCA" w14:textId="77777777" w:rsidR="00D23AB0" w:rsidRPr="00E3341C" w:rsidRDefault="00E3341C">
      <w:pPr>
        <w:spacing w:before="31" w:line="271" w:lineRule="auto"/>
        <w:ind w:left="192" w:right="2136" w:firstLine="2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4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b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g </w:t>
      </w:r>
      <w:r w:rsidRPr="00E3341C">
        <w:rPr>
          <w:rFonts w:asciiTheme="majorHAnsi" w:hAnsiTheme="majorHAnsi"/>
          <w:spacing w:val="3"/>
          <w:sz w:val="18"/>
          <w:szCs w:val="18"/>
        </w:rPr>
        <w:t>ch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re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0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napp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ro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ea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en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ro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3"/>
          <w:sz w:val="18"/>
          <w:szCs w:val="18"/>
        </w:rPr>
        <w:t>pe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4"/>
          <w:sz w:val="18"/>
          <w:szCs w:val="18"/>
        </w:rPr>
        <w:t>is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con</w:t>
      </w:r>
      <w:r w:rsidRPr="00E3341C">
        <w:rPr>
          <w:rFonts w:asciiTheme="majorHAnsi" w:hAnsiTheme="majorHAnsi"/>
          <w:spacing w:val="2"/>
          <w:sz w:val="18"/>
          <w:szCs w:val="18"/>
        </w:rPr>
        <w:t>st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. St</w:t>
      </w:r>
      <w:r w:rsidRPr="00E3341C">
        <w:rPr>
          <w:rFonts w:asciiTheme="majorHAnsi" w:hAnsiTheme="majorHAnsi"/>
          <w:spacing w:val="1"/>
          <w:sz w:val="18"/>
          <w:szCs w:val="18"/>
        </w:rPr>
        <w:t>i</w:t>
      </w:r>
      <w:r w:rsidRPr="00E3341C">
        <w:rPr>
          <w:rFonts w:asciiTheme="majorHAnsi" w:hAnsiTheme="majorHAnsi"/>
          <w:spacing w:val="-1"/>
          <w:sz w:val="18"/>
          <w:szCs w:val="18"/>
        </w:rPr>
        <w:t>mu</w:t>
      </w:r>
      <w:r w:rsidRPr="00E3341C">
        <w:rPr>
          <w:rFonts w:asciiTheme="majorHAnsi" w:hAnsiTheme="majorHAnsi"/>
          <w:sz w:val="18"/>
          <w:szCs w:val="18"/>
        </w:rPr>
        <w:t>la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0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il</w:t>
      </w:r>
      <w:r w:rsidRPr="00E3341C">
        <w:rPr>
          <w:rFonts w:asciiTheme="majorHAnsi" w:hAnsiTheme="majorHAnsi"/>
          <w:spacing w:val="1"/>
          <w:sz w:val="18"/>
          <w:szCs w:val="18"/>
        </w:rPr>
        <w:t>dr</w:t>
      </w:r>
      <w:r w:rsidRPr="00E3341C">
        <w:rPr>
          <w:rFonts w:asciiTheme="majorHAnsi" w:hAnsiTheme="majorHAnsi"/>
          <w:sz w:val="18"/>
          <w:szCs w:val="18"/>
        </w:rPr>
        <w:t>en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sz w:val="18"/>
          <w:szCs w:val="18"/>
        </w:rPr>
        <w:t>ti</w:t>
      </w:r>
      <w:r w:rsidRPr="00E3341C">
        <w:rPr>
          <w:rFonts w:asciiTheme="majorHAnsi" w:hAnsiTheme="majorHAnsi"/>
          <w:spacing w:val="-2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e.</w:t>
      </w:r>
    </w:p>
    <w:p w14:paraId="0EC8951F" w14:textId="77777777" w:rsidR="00D23AB0" w:rsidRPr="00E3341C" w:rsidRDefault="00E3341C">
      <w:pPr>
        <w:spacing w:line="270" w:lineRule="auto"/>
        <w:ind w:left="194" w:right="1549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y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 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 xml:space="preserve">h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ak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m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opp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&amp;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pa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1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5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-1"/>
          <w:sz w:val="18"/>
          <w:szCs w:val="18"/>
        </w:rPr>
        <w:t>y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 xml:space="preserve">g 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'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bed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are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400D8188" w14:textId="77777777" w:rsidR="00D23AB0" w:rsidRPr="00E3341C" w:rsidRDefault="00E3341C">
      <w:pPr>
        <w:spacing w:before="3" w:line="270" w:lineRule="auto"/>
        <w:ind w:left="194" w:right="142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2"/>
          <w:sz w:val="18"/>
          <w:szCs w:val="18"/>
        </w:rPr>
        <w:t>G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3"/>
          <w:sz w:val="18"/>
          <w:szCs w:val="18"/>
        </w:rPr>
        <w:t>er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h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kee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li</w:t>
      </w:r>
      <w:r w:rsidRPr="00E3341C">
        <w:rPr>
          <w:rFonts w:asciiTheme="majorHAnsi" w:hAnsiTheme="majorHAnsi"/>
          <w:spacing w:val="1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,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p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ron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ann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re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612F0BE1" w14:textId="77777777" w:rsidR="00D23AB0" w:rsidRPr="00E3341C" w:rsidRDefault="00E3341C">
      <w:pPr>
        <w:spacing w:before="1"/>
        <w:ind w:left="19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pict w14:anchorId="51EC6DD8">
          <v:group id="_x0000_s1034" style="position:absolute;left:0;text-align:left;margin-left:206.55pt;margin-top:-182.5pt;width:9.1pt;height:194.2pt;z-index:-251659776;mso-position-horizontal-relative:page" coordorigin="4131,-3650" coordsize="182,38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9" type="#_x0000_t75" style="position:absolute;left:4131;top:-3650;width:182;height:245">
              <v:imagedata r:id="rId5" o:title=""/>
            </v:shape>
            <v:shape id="_x0000_s1048" type="#_x0000_t75" style="position:absolute;left:4131;top:-3391;width:182;height:245">
              <v:imagedata r:id="rId5" o:title=""/>
            </v:shape>
            <v:shape id="_x0000_s1047" type="#_x0000_t75" style="position:absolute;left:4131;top:-3132;width:182;height:245">
              <v:imagedata r:id="rId5" o:title=""/>
            </v:shape>
            <v:shape id="_x0000_s1046" type="#_x0000_t75" style="position:absolute;left:4131;top:-2870;width:182;height:245">
              <v:imagedata r:id="rId5" o:title=""/>
            </v:shape>
            <v:shape id="_x0000_s1045" type="#_x0000_t75" style="position:absolute;left:4131;top:-2611;width:182;height:245">
              <v:imagedata r:id="rId5" o:title=""/>
            </v:shape>
            <v:shape id="_x0000_s1044" type="#_x0000_t75" style="position:absolute;left:4131;top:-2351;width:182;height:245">
              <v:imagedata r:id="rId5" o:title=""/>
            </v:shape>
            <v:shape id="_x0000_s1043" type="#_x0000_t75" style="position:absolute;left:4131;top:-2090;width:182;height:245">
              <v:imagedata r:id="rId5" o:title=""/>
            </v:shape>
            <v:shape id="_x0000_s1042" type="#_x0000_t75" style="position:absolute;left:4131;top:-1831;width:182;height:245">
              <v:imagedata r:id="rId5" o:title=""/>
            </v:shape>
            <v:shape id="_x0000_s1041" type="#_x0000_t75" style="position:absolute;left:4131;top:-1571;width:182;height:245">
              <v:imagedata r:id="rId5" o:title=""/>
            </v:shape>
            <v:shape id="_x0000_s1040" type="#_x0000_t75" style="position:absolute;left:4131;top:-1310;width:182;height:245">
              <v:imagedata r:id="rId5" o:title=""/>
            </v:shape>
            <v:shape id="_x0000_s1039" type="#_x0000_t75" style="position:absolute;left:4131;top:-1051;width:182;height:245">
              <v:imagedata r:id="rId5" o:title=""/>
            </v:shape>
            <v:shape id="_x0000_s1038" type="#_x0000_t75" style="position:absolute;left:4131;top:-791;width:182;height:245">
              <v:imagedata r:id="rId5" o:title=""/>
            </v:shape>
            <v:shape id="_x0000_s1037" type="#_x0000_t75" style="position:absolute;left:4131;top:-530;width:182;height:245">
              <v:imagedata r:id="rId5" o:title=""/>
            </v:shape>
            <v:shape id="_x0000_s1036" type="#_x0000_t75" style="position:absolute;left:4131;top:-271;width:182;height:245">
              <v:imagedata r:id="rId5" o:title=""/>
            </v:shape>
            <v:shape id="_x0000_s1035" type="#_x0000_t75" style="position:absolute;left:4131;top:-11;width:182;height:245">
              <v:imagedata r:id="rId5" o:title=""/>
            </v:shape>
            <w10:wrap anchorx="page"/>
          </v:group>
        </w:pic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repar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bo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k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bab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64E7AFE5" w14:textId="77777777" w:rsidR="00D23AB0" w:rsidRPr="00E3341C" w:rsidRDefault="00D23AB0">
      <w:pPr>
        <w:spacing w:before="11" w:line="280" w:lineRule="exact"/>
        <w:rPr>
          <w:rFonts w:asciiTheme="majorHAnsi" w:hAnsiTheme="majorHAnsi"/>
          <w:sz w:val="24"/>
          <w:szCs w:val="24"/>
        </w:rPr>
      </w:pPr>
    </w:p>
    <w:p w14:paraId="2753D962" w14:textId="77777777" w:rsidR="00D23AB0" w:rsidRPr="00E3341C" w:rsidRDefault="00E3341C">
      <w:pPr>
        <w:spacing w:line="220" w:lineRule="exact"/>
        <w:rPr>
          <w:rFonts w:asciiTheme="majorHAnsi" w:hAnsiTheme="majorHAnsi"/>
          <w:sz w:val="18"/>
          <w:szCs w:val="18"/>
        </w:rPr>
        <w:sectPr w:rsidR="00D23AB0" w:rsidRPr="00E3341C">
          <w:pgSz w:w="11920" w:h="16840"/>
          <w:pgMar w:top="860" w:right="520" w:bottom="280" w:left="560" w:header="720" w:footer="720" w:gutter="0"/>
          <w:cols w:num="2" w:space="720" w:equalWidth="0">
            <w:col w:w="2321" w:space="1250"/>
            <w:col w:w="7269"/>
          </w:cols>
        </w:sectPr>
      </w:pPr>
      <w:r w:rsidRPr="00E3341C">
        <w:rPr>
          <w:rFonts w:asciiTheme="majorHAnsi" w:hAnsiTheme="majorHAnsi"/>
          <w:spacing w:val="2"/>
          <w:position w:val="-1"/>
          <w:sz w:val="18"/>
          <w:szCs w:val="18"/>
        </w:rPr>
        <w:t>K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E3341C">
        <w:rPr>
          <w:rFonts w:asciiTheme="majorHAnsi" w:hAnsiTheme="majorHAnsi"/>
          <w:position w:val="-1"/>
          <w:sz w:val="18"/>
          <w:szCs w:val="18"/>
        </w:rPr>
        <w:t>Y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position w:val="-1"/>
          <w:sz w:val="18"/>
          <w:szCs w:val="18"/>
        </w:rPr>
        <w:t>SK</w:t>
      </w:r>
      <w:r w:rsidRPr="00E3341C">
        <w:rPr>
          <w:rFonts w:asciiTheme="majorHAnsi" w:hAnsiTheme="majorHAnsi"/>
          <w:spacing w:val="5"/>
          <w:position w:val="-1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>LL</w:t>
      </w:r>
      <w:r w:rsidRPr="00E3341C">
        <w:rPr>
          <w:rFonts w:asciiTheme="majorHAnsi" w:hAnsiTheme="majorHAnsi"/>
          <w:position w:val="-1"/>
          <w:sz w:val="18"/>
          <w:szCs w:val="18"/>
        </w:rPr>
        <w:t xml:space="preserve">S </w:t>
      </w:r>
      <w:r w:rsidRPr="00E3341C">
        <w:rPr>
          <w:rFonts w:asciiTheme="majorHAnsi" w:hAnsiTheme="majorHAnsi"/>
          <w:spacing w:val="2"/>
          <w:position w:val="-1"/>
          <w:sz w:val="18"/>
          <w:szCs w:val="18"/>
        </w:rPr>
        <w:t>AN</w:t>
      </w:r>
      <w:r w:rsidRPr="00E3341C">
        <w:rPr>
          <w:rFonts w:asciiTheme="majorHAnsi" w:hAnsiTheme="majorHAnsi"/>
          <w:position w:val="-1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position w:val="-1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position w:val="-1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>M</w:t>
      </w:r>
      <w:r w:rsidRPr="00E3341C">
        <w:rPr>
          <w:rFonts w:asciiTheme="majorHAnsi" w:hAnsiTheme="majorHAnsi"/>
          <w:spacing w:val="4"/>
          <w:position w:val="-1"/>
          <w:sz w:val="18"/>
          <w:szCs w:val="18"/>
        </w:rPr>
        <w:t>P</w:t>
      </w:r>
      <w:r w:rsidRPr="00E3341C">
        <w:rPr>
          <w:rFonts w:asciiTheme="majorHAnsi" w:hAnsiTheme="majorHAnsi"/>
          <w:spacing w:val="5"/>
          <w:position w:val="-1"/>
          <w:sz w:val="18"/>
          <w:szCs w:val="18"/>
        </w:rPr>
        <w:t>ET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position w:val="-1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position w:val="-1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position w:val="-1"/>
          <w:sz w:val="18"/>
          <w:szCs w:val="18"/>
        </w:rPr>
        <w:t>IE</w:t>
      </w:r>
      <w:r w:rsidRPr="00E3341C">
        <w:rPr>
          <w:rFonts w:asciiTheme="majorHAnsi" w:hAnsiTheme="majorHAnsi"/>
          <w:position w:val="-1"/>
          <w:sz w:val="18"/>
          <w:szCs w:val="18"/>
        </w:rPr>
        <w:t>S</w:t>
      </w:r>
    </w:p>
    <w:p w14:paraId="56C73B60" w14:textId="77777777" w:rsidR="00D23AB0" w:rsidRPr="00E3341C" w:rsidRDefault="00D23AB0">
      <w:pPr>
        <w:spacing w:before="2" w:line="260" w:lineRule="exact"/>
        <w:rPr>
          <w:rFonts w:asciiTheme="majorHAnsi" w:hAnsiTheme="majorHAnsi"/>
          <w:sz w:val="24"/>
          <w:szCs w:val="24"/>
        </w:rPr>
        <w:sectPr w:rsidR="00D23AB0" w:rsidRPr="00E3341C">
          <w:type w:val="continuous"/>
          <w:pgSz w:w="11920" w:h="16840"/>
          <w:pgMar w:top="860" w:right="520" w:bottom="280" w:left="560" w:header="720" w:footer="720" w:gutter="0"/>
          <w:cols w:space="720"/>
        </w:sectPr>
      </w:pPr>
    </w:p>
    <w:p w14:paraId="343DA340" w14:textId="77777777" w:rsidR="00D23AB0" w:rsidRPr="00E3341C" w:rsidRDefault="00D23AB0">
      <w:pPr>
        <w:spacing w:before="9" w:line="120" w:lineRule="exact"/>
        <w:rPr>
          <w:rFonts w:asciiTheme="majorHAnsi" w:hAnsiTheme="majorHAnsi"/>
          <w:sz w:val="10"/>
          <w:szCs w:val="10"/>
        </w:rPr>
      </w:pPr>
    </w:p>
    <w:p w14:paraId="3BAC8BC4" w14:textId="77777777" w:rsidR="00D23AB0" w:rsidRPr="00E3341C" w:rsidRDefault="00D23AB0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657ABCE9" w14:textId="77777777" w:rsidR="00D23AB0" w:rsidRPr="00E3341C" w:rsidRDefault="00E3341C">
      <w:pPr>
        <w:ind w:left="107" w:right="-5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2"/>
          <w:sz w:val="18"/>
          <w:szCs w:val="18"/>
        </w:rPr>
        <w:t>P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9"/>
          <w:sz w:val="18"/>
          <w:szCs w:val="18"/>
        </w:rPr>
        <w:t>RS</w:t>
      </w:r>
      <w:r w:rsidRPr="00E3341C">
        <w:rPr>
          <w:rFonts w:asciiTheme="majorHAnsi" w:hAnsiTheme="majorHAnsi"/>
          <w:spacing w:val="10"/>
          <w:sz w:val="18"/>
          <w:szCs w:val="18"/>
        </w:rPr>
        <w:t>ON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10"/>
          <w:sz w:val="18"/>
          <w:szCs w:val="18"/>
        </w:rPr>
        <w:t xml:space="preserve"> D</w:t>
      </w:r>
      <w:r w:rsidRPr="00E3341C">
        <w:rPr>
          <w:rFonts w:asciiTheme="majorHAnsi" w:hAnsiTheme="majorHAnsi"/>
          <w:spacing w:val="8"/>
          <w:sz w:val="18"/>
          <w:szCs w:val="18"/>
        </w:rPr>
        <w:t>E</w:t>
      </w:r>
      <w:r w:rsidRPr="00E3341C">
        <w:rPr>
          <w:rFonts w:asciiTheme="majorHAnsi" w:hAnsiTheme="majorHAnsi"/>
          <w:spacing w:val="13"/>
          <w:sz w:val="18"/>
          <w:szCs w:val="18"/>
        </w:rPr>
        <w:t>T</w:t>
      </w:r>
      <w:r w:rsidRPr="00E3341C">
        <w:rPr>
          <w:rFonts w:asciiTheme="majorHAnsi" w:hAnsiTheme="majorHAnsi"/>
          <w:spacing w:val="7"/>
          <w:sz w:val="18"/>
          <w:szCs w:val="18"/>
        </w:rPr>
        <w:t>A</w:t>
      </w:r>
      <w:r w:rsidRPr="00E3341C">
        <w:rPr>
          <w:rFonts w:asciiTheme="majorHAnsi" w:hAnsiTheme="majorHAnsi"/>
          <w:spacing w:val="10"/>
          <w:sz w:val="18"/>
          <w:szCs w:val="18"/>
        </w:rPr>
        <w:t>I</w:t>
      </w:r>
      <w:r w:rsidRPr="00E3341C">
        <w:rPr>
          <w:rFonts w:asciiTheme="majorHAnsi" w:hAnsiTheme="majorHAnsi"/>
          <w:spacing w:val="8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S</w:t>
      </w:r>
    </w:p>
    <w:p w14:paraId="30AE2743" w14:textId="77777777" w:rsidR="00D23AB0" w:rsidRPr="00E3341C" w:rsidRDefault="00D23AB0">
      <w:pPr>
        <w:spacing w:before="16" w:line="220" w:lineRule="exact"/>
        <w:rPr>
          <w:rFonts w:asciiTheme="majorHAnsi" w:hAnsiTheme="majorHAnsi"/>
        </w:rPr>
      </w:pPr>
    </w:p>
    <w:p w14:paraId="3C533318" w14:textId="77777777" w:rsidR="00E3341C" w:rsidRDefault="00E3341C">
      <w:pPr>
        <w:ind w:left="107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Prince Rhodes</w:t>
      </w:r>
    </w:p>
    <w:p w14:paraId="3CCCC8FF" w14:textId="4289D23D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1"/>
          <w:sz w:val="18"/>
          <w:szCs w:val="18"/>
        </w:rPr>
        <w:t>3</w:t>
      </w:r>
      <w:r w:rsidRPr="00E3341C">
        <w:rPr>
          <w:rFonts w:asciiTheme="majorHAnsi" w:hAnsiTheme="majorHAnsi"/>
          <w:i/>
          <w:sz w:val="18"/>
          <w:szCs w:val="18"/>
        </w:rPr>
        <w:t>4 M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ad</w:t>
      </w:r>
      <w:r w:rsidRPr="00E3341C">
        <w:rPr>
          <w:rFonts w:asciiTheme="majorHAnsi" w:hAnsiTheme="majorHAnsi"/>
          <w:i/>
          <w:sz w:val="18"/>
          <w:szCs w:val="18"/>
        </w:rPr>
        <w:t>e</w:t>
      </w:r>
      <w:r w:rsidRPr="00E3341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Up</w:t>
      </w:r>
      <w:r w:rsidRPr="00E3341C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R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a</w:t>
      </w:r>
      <w:r w:rsidRPr="00E3341C">
        <w:rPr>
          <w:rFonts w:asciiTheme="majorHAnsi" w:hAnsiTheme="majorHAnsi"/>
          <w:i/>
          <w:sz w:val="18"/>
          <w:szCs w:val="18"/>
        </w:rPr>
        <w:t>d</w:t>
      </w:r>
    </w:p>
    <w:p w14:paraId="1747ABAA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-1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i/>
          <w:sz w:val="18"/>
          <w:szCs w:val="18"/>
        </w:rPr>
        <w:t>v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en</w:t>
      </w:r>
      <w:r w:rsidRPr="00E3341C">
        <w:rPr>
          <w:rFonts w:asciiTheme="majorHAnsi" w:hAnsiTheme="majorHAnsi"/>
          <w:i/>
          <w:sz w:val="18"/>
          <w:szCs w:val="18"/>
        </w:rPr>
        <w:t>t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y</w:t>
      </w:r>
    </w:p>
    <w:p w14:paraId="3391681C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-1"/>
          <w:sz w:val="18"/>
          <w:szCs w:val="18"/>
        </w:rPr>
        <w:t>C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V6</w:t>
      </w:r>
      <w:r w:rsidRPr="00E3341C">
        <w:rPr>
          <w:rFonts w:asciiTheme="majorHAnsi" w:hAnsiTheme="majorHAnsi"/>
          <w:i/>
          <w:sz w:val="18"/>
          <w:szCs w:val="18"/>
        </w:rPr>
        <w:t>6</w:t>
      </w:r>
      <w:r w:rsidRPr="00E3341C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7</w:t>
      </w:r>
      <w:r w:rsidRPr="00E3341C">
        <w:rPr>
          <w:rFonts w:asciiTheme="majorHAnsi" w:hAnsiTheme="majorHAnsi"/>
          <w:i/>
          <w:sz w:val="18"/>
          <w:szCs w:val="18"/>
        </w:rPr>
        <w:t>RF</w:t>
      </w:r>
    </w:p>
    <w:p w14:paraId="6C53BB5B" w14:textId="77777777" w:rsidR="00D23AB0" w:rsidRPr="00E3341C" w:rsidRDefault="00D23AB0">
      <w:pPr>
        <w:spacing w:before="8" w:line="220" w:lineRule="exact"/>
        <w:rPr>
          <w:rFonts w:asciiTheme="majorHAnsi" w:hAnsiTheme="majorHAnsi"/>
        </w:rPr>
      </w:pPr>
    </w:p>
    <w:p w14:paraId="6347934F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T: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024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7</w:t>
      </w:r>
      <w:r w:rsidRPr="00E3341C">
        <w:rPr>
          <w:rFonts w:asciiTheme="majorHAnsi" w:hAnsiTheme="majorHAnsi"/>
          <w:i/>
          <w:sz w:val="18"/>
          <w:szCs w:val="18"/>
        </w:rPr>
        <w:t>6</w:t>
      </w:r>
      <w:r w:rsidRPr="00E3341C">
        <w:rPr>
          <w:rFonts w:asciiTheme="majorHAnsi" w:hAnsiTheme="majorHAnsi"/>
          <w:i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0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0</w:t>
      </w:r>
      <w:r w:rsidRPr="00E3341C">
        <w:rPr>
          <w:rFonts w:asciiTheme="majorHAnsi" w:hAnsiTheme="majorHAnsi"/>
          <w:i/>
          <w:sz w:val="18"/>
          <w:szCs w:val="18"/>
        </w:rPr>
        <w:t>0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 xml:space="preserve"> 0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00</w:t>
      </w:r>
      <w:r w:rsidRPr="00E3341C">
        <w:rPr>
          <w:rFonts w:asciiTheme="majorHAnsi" w:hAnsiTheme="majorHAnsi"/>
          <w:i/>
          <w:sz w:val="18"/>
          <w:szCs w:val="18"/>
        </w:rPr>
        <w:t>0</w:t>
      </w:r>
    </w:p>
    <w:p w14:paraId="4BEB2447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M: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088</w:t>
      </w:r>
      <w:r w:rsidRPr="00E3341C">
        <w:rPr>
          <w:rFonts w:asciiTheme="majorHAnsi" w:hAnsiTheme="majorHAnsi"/>
          <w:i/>
          <w:sz w:val="18"/>
          <w:szCs w:val="18"/>
        </w:rPr>
        <w:t>7</w:t>
      </w:r>
      <w:r w:rsidRPr="00E3341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22</w:t>
      </w:r>
      <w:r w:rsidRPr="00E3341C">
        <w:rPr>
          <w:rFonts w:asciiTheme="majorHAnsi" w:hAnsiTheme="majorHAnsi"/>
          <w:i/>
          <w:sz w:val="18"/>
          <w:szCs w:val="18"/>
        </w:rPr>
        <w:t>2</w:t>
      </w:r>
      <w:r w:rsidRPr="00E3341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9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9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9</w:t>
      </w:r>
      <w:r w:rsidRPr="00E3341C">
        <w:rPr>
          <w:rFonts w:asciiTheme="majorHAnsi" w:hAnsiTheme="majorHAnsi"/>
          <w:i/>
          <w:sz w:val="18"/>
          <w:szCs w:val="18"/>
        </w:rPr>
        <w:t>9</w:t>
      </w:r>
    </w:p>
    <w:p w14:paraId="16DB84D2" w14:textId="20FF3EF4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1"/>
          <w:sz w:val="18"/>
          <w:szCs w:val="18"/>
        </w:rPr>
        <w:t>E</w:t>
      </w:r>
      <w:r w:rsidRPr="00E3341C">
        <w:rPr>
          <w:rFonts w:asciiTheme="majorHAnsi" w:hAnsiTheme="majorHAnsi"/>
          <w:i/>
          <w:sz w:val="18"/>
          <w:szCs w:val="18"/>
        </w:rPr>
        <w:t>:</w:t>
      </w:r>
      <w:r>
        <w:rPr>
          <w:rFonts w:asciiTheme="majorHAnsi" w:hAnsiTheme="majorHAnsi"/>
          <w:sz w:val="18"/>
          <w:szCs w:val="18"/>
        </w:rPr>
        <w:t>prince@gmail.com</w:t>
      </w:r>
    </w:p>
    <w:p w14:paraId="7E833BA2" w14:textId="77777777" w:rsidR="00D23AB0" w:rsidRPr="00E3341C" w:rsidRDefault="00D23AB0">
      <w:pPr>
        <w:spacing w:before="11" w:line="220" w:lineRule="exact"/>
        <w:rPr>
          <w:rFonts w:asciiTheme="majorHAnsi" w:hAnsiTheme="majorHAnsi"/>
        </w:rPr>
      </w:pPr>
    </w:p>
    <w:p w14:paraId="0B93C3C5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DO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i/>
          <w:sz w:val="18"/>
          <w:szCs w:val="18"/>
        </w:rPr>
        <w:t>:</w:t>
      </w:r>
      <w:r w:rsidRPr="00E3341C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12</w:t>
      </w:r>
      <w:r w:rsidRPr="00E3341C">
        <w:rPr>
          <w:rFonts w:asciiTheme="majorHAnsi" w:hAnsiTheme="majorHAnsi"/>
          <w:i/>
          <w:sz w:val="18"/>
          <w:szCs w:val="18"/>
        </w:rPr>
        <w:t>/</w:t>
      </w:r>
      <w:r w:rsidRPr="00E3341C">
        <w:rPr>
          <w:rFonts w:asciiTheme="majorHAnsi" w:hAnsiTheme="majorHAnsi"/>
          <w:i/>
          <w:spacing w:val="3"/>
          <w:sz w:val="18"/>
          <w:szCs w:val="18"/>
        </w:rPr>
        <w:t>0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9</w:t>
      </w:r>
      <w:r w:rsidRPr="00E3341C">
        <w:rPr>
          <w:rFonts w:asciiTheme="majorHAnsi" w:hAnsiTheme="majorHAnsi"/>
          <w:i/>
          <w:sz w:val="18"/>
          <w:szCs w:val="18"/>
        </w:rPr>
        <w:t>/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1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98</w:t>
      </w:r>
      <w:r w:rsidRPr="00E3341C">
        <w:rPr>
          <w:rFonts w:asciiTheme="majorHAnsi" w:hAnsiTheme="majorHAnsi"/>
          <w:i/>
          <w:sz w:val="18"/>
          <w:szCs w:val="18"/>
        </w:rPr>
        <w:t>5</w:t>
      </w:r>
    </w:p>
    <w:p w14:paraId="3ECA113E" w14:textId="77777777" w:rsidR="00D23AB0" w:rsidRPr="00E3341C" w:rsidRDefault="00E3341C">
      <w:pPr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z w:val="18"/>
          <w:szCs w:val="18"/>
        </w:rPr>
        <w:t>Dr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i</w:t>
      </w:r>
      <w:r w:rsidRPr="00E3341C">
        <w:rPr>
          <w:rFonts w:asciiTheme="majorHAnsi" w:hAnsiTheme="majorHAnsi"/>
          <w:i/>
          <w:sz w:val="18"/>
          <w:szCs w:val="18"/>
        </w:rPr>
        <w:t>vi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i/>
          <w:sz w:val="18"/>
          <w:szCs w:val="18"/>
        </w:rPr>
        <w:t>g</w:t>
      </w:r>
      <w:r w:rsidRPr="00E3341C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lice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i/>
          <w:sz w:val="18"/>
          <w:szCs w:val="18"/>
        </w:rPr>
        <w:t>e:</w:t>
      </w:r>
      <w:r w:rsidRPr="00E3341C">
        <w:rPr>
          <w:rFonts w:asciiTheme="majorHAnsi" w:hAnsiTheme="majorHAnsi"/>
          <w:i/>
          <w:spacing w:val="45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Yes</w:t>
      </w:r>
    </w:p>
    <w:p w14:paraId="69044599" w14:textId="77777777" w:rsidR="00D23AB0" w:rsidRPr="00E3341C" w:rsidRDefault="00E3341C">
      <w:pPr>
        <w:spacing w:line="220" w:lineRule="exact"/>
        <w:ind w:left="107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i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a</w:t>
      </w:r>
      <w:r w:rsidRPr="00E3341C">
        <w:rPr>
          <w:rFonts w:asciiTheme="majorHAnsi" w:hAnsiTheme="majorHAnsi"/>
          <w:i/>
          <w:sz w:val="18"/>
          <w:szCs w:val="18"/>
        </w:rPr>
        <w:t>ti</w:t>
      </w:r>
      <w:r w:rsidRPr="00E3341C">
        <w:rPr>
          <w:rFonts w:asciiTheme="majorHAnsi" w:hAnsiTheme="majorHAnsi"/>
          <w:i/>
          <w:spacing w:val="1"/>
          <w:sz w:val="18"/>
          <w:szCs w:val="18"/>
        </w:rPr>
        <w:t>ona</w:t>
      </w:r>
      <w:r w:rsidRPr="00E3341C">
        <w:rPr>
          <w:rFonts w:asciiTheme="majorHAnsi" w:hAnsiTheme="majorHAnsi"/>
          <w:i/>
          <w:sz w:val="18"/>
          <w:szCs w:val="18"/>
        </w:rPr>
        <w:t>lity:</w:t>
      </w:r>
      <w:r w:rsidRPr="00E3341C">
        <w:rPr>
          <w:rFonts w:asciiTheme="majorHAnsi" w:hAnsiTheme="majorHAnsi"/>
          <w:i/>
          <w:spacing w:val="-9"/>
          <w:sz w:val="18"/>
          <w:szCs w:val="18"/>
        </w:rPr>
        <w:t xml:space="preserve"> </w:t>
      </w:r>
      <w:r w:rsidRPr="00E3341C">
        <w:rPr>
          <w:rFonts w:asciiTheme="majorHAnsi" w:hAnsiTheme="majorHAnsi"/>
          <w:i/>
          <w:sz w:val="18"/>
          <w:szCs w:val="18"/>
        </w:rPr>
        <w:t>B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r</w:t>
      </w:r>
      <w:r w:rsidRPr="00E3341C">
        <w:rPr>
          <w:rFonts w:asciiTheme="majorHAnsi" w:hAnsiTheme="majorHAnsi"/>
          <w:i/>
          <w:sz w:val="18"/>
          <w:szCs w:val="18"/>
        </w:rPr>
        <w:t>iti</w:t>
      </w:r>
      <w:r w:rsidRPr="00E3341C">
        <w:rPr>
          <w:rFonts w:asciiTheme="majorHAnsi" w:hAnsiTheme="majorHAnsi"/>
          <w:i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i/>
          <w:sz w:val="18"/>
          <w:szCs w:val="18"/>
        </w:rPr>
        <w:t>h</w:t>
      </w:r>
    </w:p>
    <w:p w14:paraId="63EEE2C2" w14:textId="77777777" w:rsidR="00D23AB0" w:rsidRPr="00E3341C" w:rsidRDefault="00E3341C">
      <w:pPr>
        <w:spacing w:before="33" w:line="270" w:lineRule="auto"/>
        <w:ind w:left="194" w:right="1683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br w:type="column"/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x</w:t>
      </w:r>
      <w:r w:rsidRPr="00E3341C">
        <w:rPr>
          <w:rFonts w:asciiTheme="majorHAnsi" w:hAnsiTheme="majorHAnsi"/>
          <w:spacing w:val="3"/>
          <w:sz w:val="18"/>
          <w:szCs w:val="18"/>
        </w:rPr>
        <w:t>pe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8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eave</w:t>
      </w:r>
      <w:r w:rsidRPr="00E3341C">
        <w:rPr>
          <w:rFonts w:asciiTheme="majorHAnsi" w:hAnsiTheme="majorHAnsi"/>
          <w:sz w:val="18"/>
          <w:szCs w:val="18"/>
        </w:rPr>
        <w:t xml:space="preserve">. </w:t>
      </w: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repare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ave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ti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4"/>
          <w:sz w:val="18"/>
          <w:szCs w:val="18"/>
        </w:rPr>
        <w:t>il</w:t>
      </w:r>
      <w:r w:rsidRPr="00E3341C">
        <w:rPr>
          <w:rFonts w:asciiTheme="majorHAnsi" w:hAnsiTheme="majorHAnsi"/>
          <w:spacing w:val="5"/>
          <w:sz w:val="18"/>
          <w:szCs w:val="18"/>
        </w:rPr>
        <w:t>y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5E7E270F" w14:textId="77777777" w:rsidR="00D23AB0" w:rsidRPr="00E3341C" w:rsidRDefault="00E3341C">
      <w:pPr>
        <w:spacing w:before="1" w:line="272" w:lineRule="auto"/>
        <w:ind w:left="197" w:right="397" w:hanging="2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f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7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m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 xml:space="preserve">h 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6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st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pacing w:val="3"/>
          <w:sz w:val="18"/>
          <w:szCs w:val="18"/>
        </w:rPr>
        <w:t>uc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E3341C">
        <w:rPr>
          <w:rFonts w:asciiTheme="majorHAnsi" w:hAnsiTheme="majorHAnsi"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appropr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ac</w:t>
      </w:r>
      <w:r w:rsidRPr="00E3341C">
        <w:rPr>
          <w:rFonts w:asciiTheme="majorHAnsi" w:hAnsiTheme="majorHAnsi"/>
          <w:spacing w:val="4"/>
          <w:sz w:val="18"/>
          <w:szCs w:val="18"/>
        </w:rPr>
        <w:t>ti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2"/>
          <w:sz w:val="18"/>
          <w:szCs w:val="18"/>
        </w:rPr>
        <w:t>ti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 A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w</w:t>
      </w:r>
      <w:r w:rsidRPr="00E3341C">
        <w:rPr>
          <w:rFonts w:asciiTheme="majorHAnsi" w:hAnsiTheme="majorHAnsi"/>
          <w:spacing w:val="5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l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5"/>
          <w:sz w:val="18"/>
          <w:szCs w:val="18"/>
        </w:rPr>
        <w:t>c</w:t>
      </w:r>
      <w:r w:rsidRPr="00E3341C">
        <w:rPr>
          <w:rFonts w:asciiTheme="majorHAnsi" w:hAnsiTheme="majorHAnsi"/>
          <w:spacing w:val="3"/>
          <w:sz w:val="18"/>
          <w:szCs w:val="18"/>
        </w:rPr>
        <w:t>en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8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wn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car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28AD4A95" w14:textId="77777777" w:rsidR="00D23AB0" w:rsidRPr="00E3341C" w:rsidRDefault="00E3341C">
      <w:pPr>
        <w:spacing w:line="220" w:lineRule="exact"/>
        <w:ind w:left="194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4"/>
          <w:sz w:val="18"/>
          <w:szCs w:val="18"/>
        </w:rPr>
        <w:t>P</w:t>
      </w:r>
      <w:r w:rsidRPr="00E3341C">
        <w:rPr>
          <w:rFonts w:asciiTheme="majorHAnsi" w:hAnsiTheme="majorHAnsi"/>
          <w:spacing w:val="3"/>
          <w:sz w:val="18"/>
          <w:szCs w:val="18"/>
        </w:rPr>
        <w:t>roac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 xml:space="preserve">, </w:t>
      </w:r>
      <w:r w:rsidRPr="00E3341C">
        <w:rPr>
          <w:rFonts w:asciiTheme="majorHAnsi" w:hAnsiTheme="majorHAnsi"/>
          <w:spacing w:val="3"/>
          <w:sz w:val="18"/>
          <w:szCs w:val="18"/>
        </w:rPr>
        <w:t>ve</w:t>
      </w:r>
      <w:r w:rsidRPr="00E3341C">
        <w:rPr>
          <w:rFonts w:asciiTheme="majorHAnsi" w:hAnsiTheme="majorHAnsi"/>
          <w:spacing w:val="5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 xml:space="preserve">y </w:t>
      </w:r>
      <w:r w:rsidRPr="00E3341C">
        <w:rPr>
          <w:rFonts w:asciiTheme="majorHAnsi" w:hAnsiTheme="majorHAnsi"/>
          <w:spacing w:val="3"/>
          <w:sz w:val="18"/>
          <w:szCs w:val="18"/>
        </w:rPr>
        <w:t>cre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4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an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f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pacing w:val="4"/>
          <w:sz w:val="18"/>
          <w:szCs w:val="18"/>
        </w:rPr>
        <w:t>t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c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6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5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 xml:space="preserve">s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z w:val="18"/>
          <w:szCs w:val="18"/>
        </w:rPr>
        <w:t>o</w:t>
      </w:r>
      <w:r w:rsidRPr="00E3341C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k</w:t>
      </w:r>
      <w:r w:rsidRPr="00E3341C">
        <w:rPr>
          <w:rFonts w:asciiTheme="majorHAnsi" w:hAnsiTheme="majorHAnsi"/>
          <w:spacing w:val="3"/>
          <w:sz w:val="18"/>
          <w:szCs w:val="18"/>
        </w:rPr>
        <w:t>ee</w:t>
      </w:r>
      <w:r w:rsidRPr="00E3341C">
        <w:rPr>
          <w:rFonts w:asciiTheme="majorHAnsi" w:hAnsiTheme="majorHAnsi"/>
          <w:sz w:val="18"/>
          <w:szCs w:val="18"/>
        </w:rPr>
        <w:t>p</w:t>
      </w:r>
      <w:r w:rsidRPr="00E3341C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ch</w:t>
      </w:r>
      <w:r w:rsidRPr="00E3341C">
        <w:rPr>
          <w:rFonts w:asciiTheme="majorHAnsi" w:hAnsiTheme="majorHAnsi"/>
          <w:spacing w:val="2"/>
          <w:sz w:val="18"/>
          <w:szCs w:val="18"/>
        </w:rPr>
        <w:t>il</w:t>
      </w:r>
      <w:r w:rsidRPr="00E3341C">
        <w:rPr>
          <w:rFonts w:asciiTheme="majorHAnsi" w:hAnsiTheme="majorHAnsi"/>
          <w:spacing w:val="3"/>
          <w:sz w:val="18"/>
          <w:szCs w:val="18"/>
        </w:rPr>
        <w:t>dr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5"/>
          <w:sz w:val="18"/>
          <w:szCs w:val="18"/>
        </w:rPr>
        <w:t>cc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ed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1B1311B2" w14:textId="77777777" w:rsidR="00D23AB0" w:rsidRPr="00E3341C" w:rsidRDefault="00D23AB0">
      <w:pPr>
        <w:spacing w:before="12" w:line="260" w:lineRule="exact"/>
        <w:rPr>
          <w:rFonts w:asciiTheme="majorHAnsi" w:hAnsiTheme="majorHAnsi"/>
          <w:sz w:val="24"/>
          <w:szCs w:val="24"/>
        </w:rPr>
      </w:pPr>
    </w:p>
    <w:p w14:paraId="459A8BCB" w14:textId="77777777" w:rsidR="00D23AB0" w:rsidRPr="00E3341C" w:rsidRDefault="00E3341C">
      <w:pPr>
        <w:rPr>
          <w:rFonts w:asciiTheme="majorHAnsi" w:hAnsiTheme="majorHAnsi"/>
        </w:rPr>
      </w:pPr>
      <w:r w:rsidRPr="00E3341C">
        <w:rPr>
          <w:rFonts w:asciiTheme="majorHAnsi" w:hAnsiTheme="majorHAnsi"/>
          <w:sz w:val="18"/>
          <w:szCs w:val="18"/>
        </w:rPr>
        <w:pict w14:anchorId="763EC9A9">
          <v:group id="_x0000_s1028" style="position:absolute;margin-left:206.55pt;margin-top:-77.7pt;width:9.1pt;height:64.2pt;z-index:-251658752;mso-position-horizontal-relative:page" coordorigin="4131,-1554" coordsize="182,1284">
            <v:shape id="_x0000_s1033" type="#_x0000_t75" style="position:absolute;left:4131;top:-1554;width:182;height:245">
              <v:imagedata r:id="rId5" o:title=""/>
            </v:shape>
            <v:shape id="_x0000_s1032" type="#_x0000_t75" style="position:absolute;left:4131;top:-1295;width:182;height:245">
              <v:imagedata r:id="rId5" o:title=""/>
            </v:shape>
            <v:shape id="_x0000_s1031" type="#_x0000_t75" style="position:absolute;left:4131;top:-1035;width:182;height:245">
              <v:imagedata r:id="rId5" o:title=""/>
            </v:shape>
            <v:shape id="_x0000_s1030" type="#_x0000_t75" style="position:absolute;left:4131;top:-774;width:182;height:245">
              <v:imagedata r:id="rId5" o:title=""/>
            </v:shape>
            <v:shape id="_x0000_s1029" type="#_x0000_t75" style="position:absolute;left:4131;top:-515;width:182;height:245">
              <v:imagedata r:id="rId5" o:title=""/>
            </v:shape>
            <w10:wrap anchorx="page"/>
          </v:group>
        </w:pict>
      </w:r>
      <w:r w:rsidRPr="00E3341C">
        <w:rPr>
          <w:rFonts w:asciiTheme="majorHAnsi" w:hAnsiTheme="majorHAnsi"/>
          <w:spacing w:val="4"/>
        </w:rPr>
        <w:t>ACAD</w:t>
      </w:r>
      <w:r w:rsidRPr="00E3341C">
        <w:rPr>
          <w:rFonts w:asciiTheme="majorHAnsi" w:hAnsiTheme="majorHAnsi"/>
          <w:spacing w:val="2"/>
        </w:rPr>
        <w:t>E</w:t>
      </w:r>
      <w:r w:rsidRPr="00E3341C">
        <w:rPr>
          <w:rFonts w:asciiTheme="majorHAnsi" w:hAnsiTheme="majorHAnsi"/>
          <w:spacing w:val="5"/>
        </w:rPr>
        <w:t>M</w:t>
      </w:r>
      <w:r w:rsidRPr="00E3341C">
        <w:rPr>
          <w:rFonts w:asciiTheme="majorHAnsi" w:hAnsiTheme="majorHAnsi"/>
          <w:spacing w:val="1"/>
        </w:rPr>
        <w:t>I</w:t>
      </w:r>
      <w:r w:rsidRPr="00E3341C">
        <w:rPr>
          <w:rFonts w:asciiTheme="majorHAnsi" w:hAnsiTheme="majorHAnsi"/>
        </w:rPr>
        <w:t>C</w:t>
      </w:r>
      <w:r w:rsidRPr="00E3341C">
        <w:rPr>
          <w:rFonts w:asciiTheme="majorHAnsi" w:hAnsiTheme="majorHAnsi"/>
          <w:spacing w:val="9"/>
        </w:rPr>
        <w:t xml:space="preserve"> </w:t>
      </w:r>
      <w:r w:rsidRPr="00E3341C">
        <w:rPr>
          <w:rFonts w:asciiTheme="majorHAnsi" w:hAnsiTheme="majorHAnsi"/>
          <w:spacing w:val="4"/>
        </w:rPr>
        <w:t>QUAL</w:t>
      </w:r>
      <w:r w:rsidRPr="00E3341C">
        <w:rPr>
          <w:rFonts w:asciiTheme="majorHAnsi" w:hAnsiTheme="majorHAnsi"/>
          <w:spacing w:val="1"/>
        </w:rPr>
        <w:t>I</w:t>
      </w:r>
      <w:r w:rsidRPr="00E3341C">
        <w:rPr>
          <w:rFonts w:asciiTheme="majorHAnsi" w:hAnsiTheme="majorHAnsi"/>
          <w:spacing w:val="4"/>
        </w:rPr>
        <w:t>F</w:t>
      </w:r>
      <w:r w:rsidRPr="00E3341C">
        <w:rPr>
          <w:rFonts w:asciiTheme="majorHAnsi" w:hAnsiTheme="majorHAnsi"/>
          <w:spacing w:val="1"/>
        </w:rPr>
        <w:t>I</w:t>
      </w:r>
      <w:r w:rsidRPr="00E3341C">
        <w:rPr>
          <w:rFonts w:asciiTheme="majorHAnsi" w:hAnsiTheme="majorHAnsi"/>
          <w:spacing w:val="6"/>
        </w:rPr>
        <w:t>C</w:t>
      </w:r>
      <w:r w:rsidRPr="00E3341C">
        <w:rPr>
          <w:rFonts w:asciiTheme="majorHAnsi" w:hAnsiTheme="majorHAnsi"/>
          <w:spacing w:val="4"/>
        </w:rPr>
        <w:t>A</w:t>
      </w:r>
      <w:r w:rsidRPr="00E3341C">
        <w:rPr>
          <w:rFonts w:asciiTheme="majorHAnsi" w:hAnsiTheme="majorHAnsi"/>
          <w:spacing w:val="6"/>
        </w:rPr>
        <w:t>T</w:t>
      </w:r>
      <w:r w:rsidRPr="00E3341C">
        <w:rPr>
          <w:rFonts w:asciiTheme="majorHAnsi" w:hAnsiTheme="majorHAnsi"/>
          <w:spacing w:val="1"/>
        </w:rPr>
        <w:t>I</w:t>
      </w:r>
      <w:r w:rsidRPr="00E3341C">
        <w:rPr>
          <w:rFonts w:asciiTheme="majorHAnsi" w:hAnsiTheme="majorHAnsi"/>
          <w:spacing w:val="4"/>
        </w:rPr>
        <w:t>ON</w:t>
      </w:r>
      <w:r w:rsidRPr="00E3341C">
        <w:rPr>
          <w:rFonts w:asciiTheme="majorHAnsi" w:hAnsiTheme="majorHAnsi"/>
        </w:rPr>
        <w:t>S</w:t>
      </w:r>
    </w:p>
    <w:p w14:paraId="54F1B214" w14:textId="77777777" w:rsidR="00D23AB0" w:rsidRPr="00E3341C" w:rsidRDefault="00D23AB0">
      <w:pPr>
        <w:spacing w:before="4" w:line="280" w:lineRule="exact"/>
        <w:rPr>
          <w:rFonts w:asciiTheme="majorHAnsi" w:hAnsiTheme="majorHAnsi"/>
          <w:sz w:val="24"/>
          <w:szCs w:val="24"/>
        </w:rPr>
      </w:pPr>
    </w:p>
    <w:p w14:paraId="5749801B" w14:textId="77777777" w:rsidR="00D23AB0" w:rsidRPr="00E3341C" w:rsidRDefault="00E3341C">
      <w:pPr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pacing w:val="12"/>
          <w:sz w:val="18"/>
          <w:szCs w:val="18"/>
        </w:rPr>
        <w:t>N</w:t>
      </w:r>
      <w:r w:rsidRPr="00E3341C">
        <w:rPr>
          <w:rFonts w:asciiTheme="majorHAnsi" w:hAnsiTheme="majorHAnsi"/>
          <w:spacing w:val="14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Q</w:t>
      </w:r>
      <w:r w:rsidRPr="00E3341C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L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1"/>
          <w:sz w:val="18"/>
          <w:szCs w:val="18"/>
        </w:rPr>
        <w:t>v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3</w:t>
      </w:r>
      <w:r w:rsidRPr="00E3341C">
        <w:rPr>
          <w:rFonts w:asciiTheme="majorHAnsi" w:hAnsiTheme="majorHAnsi"/>
          <w:spacing w:val="2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4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Ch</w:t>
      </w:r>
      <w:r w:rsidRPr="00E3341C">
        <w:rPr>
          <w:rFonts w:asciiTheme="majorHAnsi" w:hAnsiTheme="majorHAnsi"/>
          <w:spacing w:val="14"/>
          <w:sz w:val="18"/>
          <w:szCs w:val="18"/>
        </w:rPr>
        <w:t>i</w:t>
      </w:r>
      <w:r w:rsidRPr="00E3341C">
        <w:rPr>
          <w:rFonts w:asciiTheme="majorHAnsi" w:hAnsiTheme="majorHAnsi"/>
          <w:spacing w:val="12"/>
          <w:sz w:val="18"/>
          <w:szCs w:val="18"/>
        </w:rPr>
        <w:t>l</w:t>
      </w:r>
      <w:r w:rsidRPr="00E3341C">
        <w:rPr>
          <w:rFonts w:asciiTheme="majorHAnsi" w:hAnsiTheme="majorHAnsi"/>
          <w:spacing w:val="13"/>
          <w:sz w:val="18"/>
          <w:szCs w:val="18"/>
        </w:rPr>
        <w:t>dr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3"/>
          <w:sz w:val="18"/>
          <w:szCs w:val="18"/>
        </w:rPr>
        <w:t>n’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C</w:t>
      </w:r>
      <w:r w:rsidRPr="00E3341C">
        <w:rPr>
          <w:rFonts w:asciiTheme="majorHAnsi" w:hAnsiTheme="majorHAnsi"/>
          <w:spacing w:val="12"/>
          <w:sz w:val="18"/>
          <w:szCs w:val="18"/>
        </w:rPr>
        <w:t>a</w:t>
      </w:r>
      <w:r w:rsidRPr="00E3341C">
        <w:rPr>
          <w:rFonts w:asciiTheme="majorHAnsi" w:hAnsiTheme="majorHAnsi"/>
          <w:spacing w:val="13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L</w:t>
      </w:r>
      <w:r w:rsidRPr="00E3341C">
        <w:rPr>
          <w:rFonts w:asciiTheme="majorHAnsi" w:hAnsiTheme="majorHAnsi"/>
          <w:spacing w:val="12"/>
          <w:sz w:val="18"/>
          <w:szCs w:val="18"/>
        </w:rPr>
        <w:t>e</w:t>
      </w:r>
      <w:r w:rsidRPr="00E3341C">
        <w:rPr>
          <w:rFonts w:asciiTheme="majorHAnsi" w:hAnsiTheme="majorHAnsi"/>
          <w:spacing w:val="15"/>
          <w:sz w:val="18"/>
          <w:szCs w:val="18"/>
        </w:rPr>
        <w:t>ar</w:t>
      </w:r>
      <w:r w:rsidRPr="00E3341C">
        <w:rPr>
          <w:rFonts w:asciiTheme="majorHAnsi" w:hAnsiTheme="majorHAnsi"/>
          <w:spacing w:val="11"/>
          <w:sz w:val="18"/>
          <w:szCs w:val="18"/>
        </w:rPr>
        <w:t>n</w:t>
      </w:r>
      <w:r w:rsidRPr="00E3341C">
        <w:rPr>
          <w:rFonts w:asciiTheme="majorHAnsi" w:hAnsiTheme="majorHAnsi"/>
          <w:spacing w:val="14"/>
          <w:sz w:val="18"/>
          <w:szCs w:val="18"/>
        </w:rPr>
        <w:t>i</w:t>
      </w:r>
      <w:r w:rsidRPr="00E3341C">
        <w:rPr>
          <w:rFonts w:asciiTheme="majorHAnsi" w:hAnsiTheme="majorHAnsi"/>
          <w:spacing w:val="1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5"/>
          <w:sz w:val="18"/>
          <w:szCs w:val="18"/>
        </w:rPr>
        <w:t>a</w:t>
      </w:r>
      <w:r w:rsidRPr="00E3341C">
        <w:rPr>
          <w:rFonts w:asciiTheme="majorHAnsi" w:hAnsiTheme="majorHAnsi"/>
          <w:spacing w:val="1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4"/>
          <w:sz w:val="18"/>
          <w:szCs w:val="18"/>
        </w:rPr>
        <w:t>D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1"/>
          <w:sz w:val="18"/>
          <w:szCs w:val="18"/>
        </w:rPr>
        <w:t>v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2"/>
          <w:sz w:val="18"/>
          <w:szCs w:val="18"/>
        </w:rPr>
        <w:t>l</w:t>
      </w:r>
      <w:r w:rsidRPr="00E3341C">
        <w:rPr>
          <w:rFonts w:asciiTheme="majorHAnsi" w:hAnsiTheme="majorHAnsi"/>
          <w:spacing w:val="13"/>
          <w:sz w:val="18"/>
          <w:szCs w:val="18"/>
        </w:rPr>
        <w:t>o</w:t>
      </w:r>
      <w:r w:rsidRPr="00E3341C">
        <w:rPr>
          <w:rFonts w:asciiTheme="majorHAnsi" w:hAnsiTheme="majorHAnsi"/>
          <w:spacing w:val="15"/>
          <w:sz w:val="18"/>
          <w:szCs w:val="18"/>
        </w:rPr>
        <w:t>p</w:t>
      </w:r>
      <w:r w:rsidRPr="00E3341C">
        <w:rPr>
          <w:rFonts w:asciiTheme="majorHAnsi" w:hAnsiTheme="majorHAnsi"/>
          <w:spacing w:val="10"/>
          <w:sz w:val="18"/>
          <w:szCs w:val="18"/>
        </w:rPr>
        <w:t>m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3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t</w:t>
      </w:r>
    </w:p>
    <w:p w14:paraId="39C479A7" w14:textId="77777777" w:rsidR="00D23AB0" w:rsidRPr="00E3341C" w:rsidRDefault="00E3341C">
      <w:pPr>
        <w:spacing w:before="31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Nun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ea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z w:val="18"/>
          <w:szCs w:val="18"/>
        </w:rPr>
        <w:t>n</w:t>
      </w:r>
      <w:r w:rsidRPr="00E3341C">
        <w:rPr>
          <w:rFonts w:asciiTheme="majorHAnsi" w:hAnsiTheme="majorHAnsi"/>
          <w:b/>
          <w:i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rt</w:t>
      </w:r>
      <w:r w:rsidRPr="00E3341C">
        <w:rPr>
          <w:rFonts w:asciiTheme="majorHAnsi" w:hAnsiTheme="majorHAnsi"/>
          <w:b/>
          <w:i/>
          <w:sz w:val="18"/>
          <w:szCs w:val="18"/>
        </w:rPr>
        <w:t>h</w:t>
      </w:r>
      <w:r w:rsidRPr="00E3341C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b/>
          <w:i/>
          <w:sz w:val="18"/>
          <w:szCs w:val="18"/>
        </w:rPr>
        <w:t>l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e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g</w:t>
      </w:r>
      <w:r w:rsidRPr="00E3341C">
        <w:rPr>
          <w:rFonts w:asciiTheme="majorHAnsi" w:hAnsiTheme="majorHAnsi"/>
          <w:b/>
          <w:i/>
          <w:sz w:val="18"/>
          <w:szCs w:val="18"/>
        </w:rPr>
        <w:t xml:space="preserve">e    </w:t>
      </w:r>
      <w:r w:rsidRPr="00E3341C">
        <w:rPr>
          <w:rFonts w:asciiTheme="majorHAnsi" w:hAnsiTheme="majorHAnsi"/>
          <w:b/>
          <w:i/>
          <w:spacing w:val="9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z w:val="18"/>
          <w:szCs w:val="18"/>
        </w:rPr>
        <w:t>6 -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2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z w:val="18"/>
          <w:szCs w:val="18"/>
        </w:rPr>
        <w:t>8</w:t>
      </w:r>
    </w:p>
    <w:p w14:paraId="417BE072" w14:textId="77777777" w:rsidR="00D23AB0" w:rsidRPr="00E3341C" w:rsidRDefault="00D23AB0">
      <w:pPr>
        <w:spacing w:before="8" w:line="280" w:lineRule="exact"/>
        <w:rPr>
          <w:rFonts w:asciiTheme="majorHAnsi" w:hAnsiTheme="majorHAnsi"/>
          <w:sz w:val="24"/>
          <w:szCs w:val="24"/>
        </w:rPr>
      </w:pPr>
    </w:p>
    <w:p w14:paraId="485E5B04" w14:textId="77777777" w:rsidR="00D23AB0" w:rsidRPr="00E3341C" w:rsidRDefault="00E3341C">
      <w:pPr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2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4"/>
          <w:sz w:val="18"/>
          <w:szCs w:val="18"/>
        </w:rPr>
        <w:t>l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1"/>
          <w:sz w:val="18"/>
          <w:szCs w:val="18"/>
        </w:rPr>
        <w:t>v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4"/>
          <w:sz w:val="18"/>
          <w:szCs w:val="18"/>
        </w:rPr>
        <w:t>l</w:t>
      </w:r>
      <w:r w:rsidRPr="00E3341C">
        <w:rPr>
          <w:rFonts w:asciiTheme="majorHAnsi" w:hAnsiTheme="majorHAnsi"/>
          <w:spacing w:val="1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 xml:space="preserve">:           </w:t>
      </w:r>
      <w:r w:rsidRPr="00E3341C">
        <w:rPr>
          <w:rFonts w:asciiTheme="majorHAnsi" w:hAnsiTheme="majorHAnsi"/>
          <w:spacing w:val="1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2"/>
          <w:sz w:val="18"/>
          <w:szCs w:val="18"/>
        </w:rPr>
        <w:t>Ma</w:t>
      </w:r>
      <w:r w:rsidRPr="00E3341C">
        <w:rPr>
          <w:rFonts w:asciiTheme="majorHAnsi" w:hAnsiTheme="majorHAnsi"/>
          <w:spacing w:val="14"/>
          <w:sz w:val="18"/>
          <w:szCs w:val="18"/>
        </w:rPr>
        <w:t>t</w:t>
      </w:r>
      <w:r w:rsidRPr="00E3341C">
        <w:rPr>
          <w:rFonts w:asciiTheme="majorHAnsi" w:hAnsiTheme="majorHAnsi"/>
          <w:spacing w:val="13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5"/>
          <w:sz w:val="18"/>
          <w:szCs w:val="18"/>
        </w:rPr>
        <w:t>(</w:t>
      </w:r>
      <w:r w:rsidRPr="00E3341C">
        <w:rPr>
          <w:rFonts w:asciiTheme="majorHAnsi" w:hAnsiTheme="majorHAnsi"/>
          <w:spacing w:val="12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)</w:t>
      </w:r>
      <w:r w:rsidRPr="00E3341C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5"/>
          <w:sz w:val="18"/>
          <w:szCs w:val="18"/>
        </w:rPr>
        <w:t>E</w:t>
      </w:r>
      <w:r w:rsidRPr="00E3341C">
        <w:rPr>
          <w:rFonts w:asciiTheme="majorHAnsi" w:hAnsiTheme="majorHAnsi"/>
          <w:spacing w:val="13"/>
          <w:sz w:val="18"/>
          <w:szCs w:val="18"/>
        </w:rPr>
        <w:t>ng</w:t>
      </w:r>
      <w:r w:rsidRPr="00E3341C">
        <w:rPr>
          <w:rFonts w:asciiTheme="majorHAnsi" w:hAnsiTheme="majorHAnsi"/>
          <w:spacing w:val="14"/>
          <w:sz w:val="18"/>
          <w:szCs w:val="18"/>
        </w:rPr>
        <w:t>l</w:t>
      </w:r>
      <w:r w:rsidRPr="00E3341C">
        <w:rPr>
          <w:rFonts w:asciiTheme="majorHAnsi" w:hAnsiTheme="majorHAnsi"/>
          <w:spacing w:val="12"/>
          <w:sz w:val="18"/>
          <w:szCs w:val="18"/>
        </w:rPr>
        <w:t>i</w:t>
      </w:r>
      <w:r w:rsidRPr="00E3341C">
        <w:rPr>
          <w:rFonts w:asciiTheme="majorHAnsi" w:hAnsiTheme="majorHAnsi"/>
          <w:spacing w:val="14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h</w:t>
      </w:r>
      <w:r w:rsidRPr="00E3341C">
        <w:rPr>
          <w:rFonts w:asciiTheme="majorHAnsi" w:hAnsiTheme="majorHAnsi"/>
          <w:spacing w:val="1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(B</w:t>
      </w:r>
      <w:r w:rsidRPr="00E3341C">
        <w:rPr>
          <w:rFonts w:asciiTheme="majorHAnsi" w:hAnsiTheme="majorHAnsi"/>
          <w:sz w:val="18"/>
          <w:szCs w:val="18"/>
        </w:rPr>
        <w:t>)</w:t>
      </w:r>
      <w:r w:rsidRPr="00E3341C">
        <w:rPr>
          <w:rFonts w:asciiTheme="majorHAnsi" w:hAnsiTheme="majorHAnsi"/>
          <w:spacing w:val="2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5"/>
          <w:sz w:val="18"/>
          <w:szCs w:val="18"/>
        </w:rPr>
        <w:t>Te</w:t>
      </w:r>
      <w:r w:rsidRPr="00E3341C">
        <w:rPr>
          <w:rFonts w:asciiTheme="majorHAnsi" w:hAnsiTheme="majorHAnsi"/>
          <w:spacing w:val="12"/>
          <w:sz w:val="18"/>
          <w:szCs w:val="18"/>
        </w:rPr>
        <w:t>c</w:t>
      </w:r>
      <w:r w:rsidRPr="00E3341C">
        <w:rPr>
          <w:rFonts w:asciiTheme="majorHAnsi" w:hAnsiTheme="majorHAnsi"/>
          <w:spacing w:val="13"/>
          <w:sz w:val="18"/>
          <w:szCs w:val="18"/>
        </w:rPr>
        <w:t>hno</w:t>
      </w:r>
      <w:r w:rsidRPr="00E3341C">
        <w:rPr>
          <w:rFonts w:asciiTheme="majorHAnsi" w:hAnsiTheme="majorHAnsi"/>
          <w:spacing w:val="12"/>
          <w:sz w:val="18"/>
          <w:szCs w:val="18"/>
        </w:rPr>
        <w:t>l</w:t>
      </w:r>
      <w:r w:rsidRPr="00E3341C">
        <w:rPr>
          <w:rFonts w:asciiTheme="majorHAnsi" w:hAnsiTheme="majorHAnsi"/>
          <w:spacing w:val="15"/>
          <w:sz w:val="18"/>
          <w:szCs w:val="18"/>
        </w:rPr>
        <w:t>o</w:t>
      </w:r>
      <w:r w:rsidRPr="00E3341C">
        <w:rPr>
          <w:rFonts w:asciiTheme="majorHAnsi" w:hAnsiTheme="majorHAnsi"/>
          <w:spacing w:val="13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3"/>
          <w:sz w:val="18"/>
          <w:szCs w:val="18"/>
        </w:rPr>
        <w:t>(B</w:t>
      </w:r>
      <w:r w:rsidRPr="00E3341C">
        <w:rPr>
          <w:rFonts w:asciiTheme="majorHAnsi" w:hAnsiTheme="majorHAnsi"/>
          <w:sz w:val="18"/>
          <w:szCs w:val="18"/>
        </w:rPr>
        <w:t>)</w:t>
      </w:r>
      <w:r w:rsidRPr="00E3341C">
        <w:rPr>
          <w:rFonts w:asciiTheme="majorHAnsi" w:hAnsiTheme="majorHAnsi"/>
          <w:spacing w:val="2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4"/>
          <w:w w:val="99"/>
          <w:sz w:val="18"/>
          <w:szCs w:val="18"/>
        </w:rPr>
        <w:t>S</w:t>
      </w:r>
      <w:r w:rsidRPr="00E3341C">
        <w:rPr>
          <w:rFonts w:asciiTheme="majorHAnsi" w:hAnsiTheme="majorHAnsi"/>
          <w:spacing w:val="12"/>
          <w:w w:val="99"/>
          <w:sz w:val="18"/>
          <w:szCs w:val="18"/>
        </w:rPr>
        <w:t>ci</w:t>
      </w:r>
      <w:r w:rsidRPr="00E3341C">
        <w:rPr>
          <w:rFonts w:asciiTheme="majorHAnsi" w:hAnsiTheme="majorHAnsi"/>
          <w:spacing w:val="15"/>
          <w:w w:val="99"/>
          <w:sz w:val="18"/>
          <w:szCs w:val="18"/>
        </w:rPr>
        <w:t>e</w:t>
      </w:r>
      <w:r w:rsidRPr="00E3341C">
        <w:rPr>
          <w:rFonts w:asciiTheme="majorHAnsi" w:hAnsiTheme="majorHAnsi"/>
          <w:spacing w:val="13"/>
          <w:w w:val="99"/>
          <w:sz w:val="18"/>
          <w:szCs w:val="18"/>
        </w:rPr>
        <w:t>n</w:t>
      </w:r>
      <w:r w:rsidRPr="00E3341C">
        <w:rPr>
          <w:rFonts w:asciiTheme="majorHAnsi" w:hAnsiTheme="majorHAnsi"/>
          <w:w w:val="99"/>
          <w:sz w:val="18"/>
          <w:szCs w:val="18"/>
        </w:rPr>
        <w:t>c</w:t>
      </w:r>
      <w:r w:rsidRPr="00E3341C">
        <w:rPr>
          <w:rFonts w:asciiTheme="majorHAnsi" w:hAnsiTheme="majorHAnsi"/>
          <w:spacing w:val="-2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2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5"/>
          <w:sz w:val="18"/>
          <w:szCs w:val="18"/>
        </w:rPr>
        <w:t>(</w:t>
      </w:r>
      <w:r w:rsidRPr="00E3341C">
        <w:rPr>
          <w:rFonts w:asciiTheme="majorHAnsi" w:hAnsiTheme="majorHAnsi"/>
          <w:spacing w:val="11"/>
          <w:sz w:val="18"/>
          <w:szCs w:val="18"/>
        </w:rPr>
        <w:t>C</w:t>
      </w:r>
      <w:r w:rsidRPr="00E3341C">
        <w:rPr>
          <w:rFonts w:asciiTheme="majorHAnsi" w:hAnsiTheme="majorHAnsi"/>
          <w:sz w:val="18"/>
          <w:szCs w:val="18"/>
        </w:rPr>
        <w:t>)</w:t>
      </w:r>
    </w:p>
    <w:p w14:paraId="66D68DFB" w14:textId="77777777" w:rsidR="00D23AB0" w:rsidRPr="00E3341C" w:rsidRDefault="00E3341C">
      <w:pPr>
        <w:spacing w:before="31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ove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ntr</w:t>
      </w:r>
      <w:r w:rsidRPr="00E3341C">
        <w:rPr>
          <w:rFonts w:asciiTheme="majorHAnsi" w:hAnsiTheme="majorHAnsi"/>
          <w:b/>
          <w:i/>
          <w:sz w:val="18"/>
          <w:szCs w:val="18"/>
        </w:rPr>
        <w:t xml:space="preserve">y 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N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rt</w:t>
      </w:r>
      <w:r w:rsidRPr="00E3341C">
        <w:rPr>
          <w:rFonts w:asciiTheme="majorHAnsi" w:hAnsiTheme="majorHAnsi"/>
          <w:b/>
          <w:i/>
          <w:sz w:val="18"/>
          <w:szCs w:val="18"/>
        </w:rPr>
        <w:t>h</w:t>
      </w:r>
      <w:r w:rsidRPr="00E3341C">
        <w:rPr>
          <w:rFonts w:asciiTheme="majorHAnsi" w:hAnsiTheme="majorHAnsi"/>
          <w:b/>
          <w:i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c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h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b/>
          <w:i/>
          <w:sz w:val="18"/>
          <w:szCs w:val="18"/>
        </w:rPr>
        <w:t xml:space="preserve">l    </w:t>
      </w:r>
      <w:r w:rsidRPr="00E3341C">
        <w:rPr>
          <w:rFonts w:asciiTheme="majorHAnsi" w:hAnsiTheme="majorHAnsi"/>
          <w:b/>
          <w:i/>
          <w:spacing w:val="8"/>
          <w:sz w:val="18"/>
          <w:szCs w:val="18"/>
        </w:rPr>
        <w:t xml:space="preserve"> </w:t>
      </w:r>
      <w:r w:rsidRPr="00E3341C">
        <w:rPr>
          <w:rFonts w:asciiTheme="majorHAnsi" w:hAnsiTheme="majorHAnsi"/>
          <w:b/>
          <w:i/>
          <w:spacing w:val="4"/>
          <w:sz w:val="18"/>
          <w:szCs w:val="18"/>
        </w:rPr>
        <w:t>2</w:t>
      </w:r>
      <w:r w:rsidRPr="00E3341C">
        <w:rPr>
          <w:rFonts w:asciiTheme="majorHAnsi" w:hAnsiTheme="majorHAnsi"/>
          <w:b/>
          <w:i/>
          <w:spacing w:val="2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z w:val="18"/>
          <w:szCs w:val="18"/>
        </w:rPr>
        <w:t xml:space="preserve"> -</w:t>
      </w:r>
      <w:r w:rsidRPr="00E3341C">
        <w:rPr>
          <w:rFonts w:asciiTheme="majorHAnsi" w:hAnsiTheme="majorHAnsi"/>
          <w:b/>
          <w:i/>
          <w:spacing w:val="3"/>
          <w:sz w:val="18"/>
          <w:szCs w:val="18"/>
        </w:rPr>
        <w:t xml:space="preserve"> 2</w:t>
      </w:r>
      <w:r w:rsidRPr="00E3341C">
        <w:rPr>
          <w:rFonts w:asciiTheme="majorHAnsi" w:hAnsiTheme="majorHAnsi"/>
          <w:b/>
          <w:i/>
          <w:spacing w:val="1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pacing w:val="4"/>
          <w:sz w:val="18"/>
          <w:szCs w:val="18"/>
        </w:rPr>
        <w:t>0</w:t>
      </w:r>
      <w:r w:rsidRPr="00E3341C">
        <w:rPr>
          <w:rFonts w:asciiTheme="majorHAnsi" w:hAnsiTheme="majorHAnsi"/>
          <w:b/>
          <w:i/>
          <w:sz w:val="18"/>
          <w:szCs w:val="18"/>
        </w:rPr>
        <w:t>6</w:t>
      </w:r>
    </w:p>
    <w:p w14:paraId="5011B4BE" w14:textId="77777777" w:rsidR="00D23AB0" w:rsidRPr="00E3341C" w:rsidRDefault="00D23AB0">
      <w:pPr>
        <w:spacing w:before="6" w:line="280" w:lineRule="exact"/>
        <w:rPr>
          <w:rFonts w:asciiTheme="majorHAnsi" w:hAnsiTheme="majorHAnsi"/>
          <w:sz w:val="24"/>
          <w:szCs w:val="24"/>
        </w:rPr>
      </w:pPr>
    </w:p>
    <w:p w14:paraId="524FBFB4" w14:textId="77777777" w:rsidR="00D23AB0" w:rsidRPr="00E3341C" w:rsidRDefault="00E3341C">
      <w:pPr>
        <w:rPr>
          <w:rFonts w:asciiTheme="majorHAnsi" w:hAnsiTheme="majorHAnsi"/>
          <w:sz w:val="18"/>
          <w:szCs w:val="18"/>
        </w:rPr>
        <w:sectPr w:rsidR="00D23AB0" w:rsidRPr="00E3341C">
          <w:type w:val="continuous"/>
          <w:pgSz w:w="11920" w:h="16840"/>
          <w:pgMar w:top="860" w:right="520" w:bottom="280" w:left="560" w:header="720" w:footer="720" w:gutter="0"/>
          <w:cols w:num="2" w:space="720" w:equalWidth="0">
            <w:col w:w="2157" w:space="1414"/>
            <w:col w:w="7269"/>
          </w:cols>
        </w:sectPr>
      </w:pPr>
      <w:r w:rsidRPr="00E3341C">
        <w:rPr>
          <w:rFonts w:asciiTheme="majorHAnsi" w:hAnsiTheme="majorHAnsi"/>
          <w:spacing w:val="6"/>
          <w:sz w:val="18"/>
          <w:szCs w:val="18"/>
        </w:rPr>
        <w:t>R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7"/>
          <w:sz w:val="18"/>
          <w:szCs w:val="18"/>
        </w:rPr>
        <w:t>F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pacing w:val="6"/>
          <w:sz w:val="18"/>
          <w:szCs w:val="18"/>
        </w:rPr>
        <w:t>R</w:t>
      </w:r>
      <w:r w:rsidRPr="00E3341C">
        <w:rPr>
          <w:rFonts w:asciiTheme="majorHAnsi" w:hAnsiTheme="majorHAnsi"/>
          <w:spacing w:val="10"/>
          <w:sz w:val="18"/>
          <w:szCs w:val="18"/>
        </w:rPr>
        <w:t>EN</w:t>
      </w:r>
      <w:r w:rsidRPr="00E3341C">
        <w:rPr>
          <w:rFonts w:asciiTheme="majorHAnsi" w:hAnsiTheme="majorHAnsi"/>
          <w:spacing w:val="6"/>
          <w:sz w:val="18"/>
          <w:szCs w:val="18"/>
        </w:rPr>
        <w:t>C</w:t>
      </w:r>
      <w:r w:rsidRPr="00E3341C">
        <w:rPr>
          <w:rFonts w:asciiTheme="majorHAnsi" w:hAnsiTheme="majorHAnsi"/>
          <w:spacing w:val="10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–</w:t>
      </w:r>
      <w:r w:rsidRPr="00E3341C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A</w:t>
      </w:r>
      <w:r w:rsidRPr="00E3341C">
        <w:rPr>
          <w:rFonts w:asciiTheme="majorHAnsi" w:hAnsiTheme="majorHAnsi"/>
          <w:spacing w:val="3"/>
          <w:sz w:val="18"/>
          <w:szCs w:val="18"/>
        </w:rPr>
        <w:t>va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4"/>
          <w:sz w:val="18"/>
          <w:szCs w:val="18"/>
        </w:rPr>
        <w:t>l</w:t>
      </w:r>
      <w:r w:rsidRPr="00E3341C">
        <w:rPr>
          <w:rFonts w:asciiTheme="majorHAnsi" w:hAnsiTheme="majorHAnsi"/>
          <w:spacing w:val="3"/>
          <w:sz w:val="18"/>
          <w:szCs w:val="18"/>
        </w:rPr>
        <w:t>ab</w:t>
      </w:r>
      <w:r w:rsidRPr="00E3341C">
        <w:rPr>
          <w:rFonts w:asciiTheme="majorHAnsi" w:hAnsiTheme="majorHAnsi"/>
          <w:spacing w:val="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 xml:space="preserve">e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re</w:t>
      </w:r>
      <w:r w:rsidRPr="00E3341C">
        <w:rPr>
          <w:rFonts w:asciiTheme="majorHAnsi" w:hAnsiTheme="majorHAnsi"/>
          <w:spacing w:val="6"/>
          <w:sz w:val="18"/>
          <w:szCs w:val="18"/>
        </w:rPr>
        <w:t>q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5"/>
          <w:sz w:val="18"/>
          <w:szCs w:val="18"/>
        </w:rPr>
        <w:t>e</w:t>
      </w:r>
      <w:r w:rsidRPr="00E3341C">
        <w:rPr>
          <w:rFonts w:asciiTheme="majorHAnsi" w:hAnsiTheme="majorHAnsi"/>
          <w:spacing w:val="2"/>
          <w:sz w:val="18"/>
          <w:szCs w:val="18"/>
        </w:rPr>
        <w:t>st</w:t>
      </w:r>
      <w:r w:rsidRPr="00E3341C">
        <w:rPr>
          <w:rFonts w:asciiTheme="majorHAnsi" w:hAnsiTheme="majorHAnsi"/>
          <w:sz w:val="18"/>
          <w:szCs w:val="18"/>
        </w:rPr>
        <w:t>.</w:t>
      </w:r>
    </w:p>
    <w:p w14:paraId="587A3EB2" w14:textId="77777777" w:rsidR="00D23AB0" w:rsidRPr="00E3341C" w:rsidRDefault="00E3341C">
      <w:pPr>
        <w:spacing w:before="69"/>
        <w:ind w:left="104"/>
        <w:rPr>
          <w:rFonts w:asciiTheme="majorHAnsi" w:hAnsiTheme="majorHAnsi"/>
          <w:sz w:val="22"/>
          <w:szCs w:val="22"/>
        </w:rPr>
      </w:pPr>
      <w:r w:rsidRPr="00E3341C">
        <w:rPr>
          <w:rFonts w:asciiTheme="majorHAnsi" w:hAnsiTheme="majorHAnsi"/>
          <w:sz w:val="18"/>
          <w:szCs w:val="18"/>
        </w:rPr>
        <w:lastRenderedPageBreak/>
        <w:pict w14:anchorId="61CB6290">
          <v:group id="_x0000_s1026" style="position:absolute;left:0;text-align:left;margin-left:45pt;margin-top:54pt;width:7in;height:0;z-index:-251657728;mso-position-horizontal-relative:page;mso-position-vertical-relative:page" coordorigin="900,1080" coordsize="10080,0">
            <v:shape id="_x0000_s1027" style="position:absolute;left:900;top:1080;width:10080;height:0" coordorigin="900,1080" coordsize="10080,0" path="m900,1080r10080,e" filled="f" strokecolor="red">
              <v:path arrowok="t"/>
            </v:shape>
            <w10:wrap anchorx="page" anchory="page"/>
          </v:group>
        </w:pict>
      </w:r>
      <w:r w:rsidRPr="00E3341C">
        <w:rPr>
          <w:rFonts w:asciiTheme="majorHAnsi" w:hAnsiTheme="majorHAnsi"/>
          <w:b/>
          <w:sz w:val="22"/>
          <w:szCs w:val="22"/>
        </w:rPr>
        <w:t>Copyrig</w:t>
      </w:r>
      <w:r w:rsidRPr="00E3341C">
        <w:rPr>
          <w:rFonts w:asciiTheme="majorHAnsi" w:hAnsiTheme="majorHAnsi"/>
          <w:b/>
          <w:spacing w:val="1"/>
          <w:sz w:val="22"/>
          <w:szCs w:val="22"/>
        </w:rPr>
        <w:t>h</w:t>
      </w:r>
      <w:r w:rsidRPr="00E3341C">
        <w:rPr>
          <w:rFonts w:asciiTheme="majorHAnsi" w:hAnsiTheme="majorHAnsi"/>
          <w:b/>
          <w:sz w:val="22"/>
          <w:szCs w:val="22"/>
        </w:rPr>
        <w:t>t in</w:t>
      </w:r>
      <w:r w:rsidRPr="00E3341C">
        <w:rPr>
          <w:rFonts w:asciiTheme="majorHAnsi" w:hAnsiTheme="majorHAnsi"/>
          <w:b/>
          <w:spacing w:val="2"/>
          <w:sz w:val="22"/>
          <w:szCs w:val="22"/>
        </w:rPr>
        <w:t>f</w:t>
      </w:r>
      <w:r w:rsidRPr="00E3341C">
        <w:rPr>
          <w:rFonts w:asciiTheme="majorHAnsi" w:hAnsiTheme="majorHAnsi"/>
          <w:b/>
          <w:sz w:val="22"/>
          <w:szCs w:val="22"/>
        </w:rPr>
        <w:t>o</w:t>
      </w:r>
      <w:r w:rsidRPr="00E3341C">
        <w:rPr>
          <w:rFonts w:asciiTheme="majorHAnsi" w:hAnsiTheme="majorHAnsi"/>
          <w:b/>
          <w:spacing w:val="-1"/>
          <w:sz w:val="22"/>
          <w:szCs w:val="22"/>
        </w:rPr>
        <w:t>r</w:t>
      </w:r>
      <w:r w:rsidRPr="00E3341C">
        <w:rPr>
          <w:rFonts w:asciiTheme="majorHAnsi" w:hAnsiTheme="majorHAnsi"/>
          <w:b/>
          <w:spacing w:val="-3"/>
          <w:sz w:val="22"/>
          <w:szCs w:val="22"/>
        </w:rPr>
        <w:t>m</w:t>
      </w:r>
      <w:r w:rsidRPr="00E3341C">
        <w:rPr>
          <w:rFonts w:asciiTheme="majorHAnsi" w:hAnsiTheme="majorHAnsi"/>
          <w:b/>
          <w:sz w:val="22"/>
          <w:szCs w:val="22"/>
        </w:rPr>
        <w:t>a</w:t>
      </w:r>
      <w:r w:rsidRPr="00E3341C">
        <w:rPr>
          <w:rFonts w:asciiTheme="majorHAnsi" w:hAnsiTheme="majorHAnsi"/>
          <w:b/>
          <w:spacing w:val="-1"/>
          <w:sz w:val="22"/>
          <w:szCs w:val="22"/>
        </w:rPr>
        <w:t>t</w:t>
      </w:r>
      <w:r w:rsidRPr="00E3341C">
        <w:rPr>
          <w:rFonts w:asciiTheme="majorHAnsi" w:hAnsiTheme="majorHAnsi"/>
          <w:b/>
          <w:sz w:val="22"/>
          <w:szCs w:val="22"/>
        </w:rPr>
        <w:t>ion</w:t>
      </w:r>
      <w:r w:rsidRPr="00E3341C">
        <w:rPr>
          <w:rFonts w:asciiTheme="majorHAnsi" w:hAnsiTheme="majorHAnsi"/>
          <w:b/>
          <w:spacing w:val="2"/>
          <w:sz w:val="22"/>
          <w:szCs w:val="22"/>
        </w:rPr>
        <w:t xml:space="preserve"> </w:t>
      </w:r>
      <w:r w:rsidRPr="00E3341C">
        <w:rPr>
          <w:rFonts w:asciiTheme="majorHAnsi" w:hAnsiTheme="majorHAnsi"/>
          <w:b/>
          <w:sz w:val="22"/>
          <w:szCs w:val="22"/>
        </w:rPr>
        <w:t>-</w:t>
      </w:r>
      <w:r w:rsidRPr="00E3341C">
        <w:rPr>
          <w:rFonts w:asciiTheme="majorHAnsi" w:hAnsiTheme="majorHAnsi"/>
          <w:b/>
          <w:spacing w:val="-1"/>
          <w:sz w:val="22"/>
          <w:szCs w:val="22"/>
        </w:rPr>
        <w:t xml:space="preserve"> </w:t>
      </w:r>
      <w:r w:rsidRPr="00E3341C">
        <w:rPr>
          <w:rFonts w:asciiTheme="majorHAnsi" w:hAnsiTheme="majorHAnsi"/>
          <w:b/>
          <w:spacing w:val="-3"/>
          <w:sz w:val="22"/>
          <w:szCs w:val="22"/>
        </w:rPr>
        <w:t>P</w:t>
      </w:r>
      <w:r w:rsidRPr="00E3341C">
        <w:rPr>
          <w:rFonts w:asciiTheme="majorHAnsi" w:hAnsiTheme="majorHAnsi"/>
          <w:b/>
          <w:spacing w:val="3"/>
          <w:sz w:val="22"/>
          <w:szCs w:val="22"/>
        </w:rPr>
        <w:t>l</w:t>
      </w:r>
      <w:r w:rsidRPr="00E3341C">
        <w:rPr>
          <w:rFonts w:asciiTheme="majorHAnsi" w:hAnsiTheme="majorHAnsi"/>
          <w:b/>
          <w:spacing w:val="-1"/>
          <w:sz w:val="22"/>
          <w:szCs w:val="22"/>
        </w:rPr>
        <w:t>e</w:t>
      </w:r>
      <w:r w:rsidRPr="00E3341C">
        <w:rPr>
          <w:rFonts w:asciiTheme="majorHAnsi" w:hAnsiTheme="majorHAnsi"/>
          <w:b/>
          <w:sz w:val="22"/>
          <w:szCs w:val="22"/>
        </w:rPr>
        <w:t>ase r</w:t>
      </w:r>
      <w:r w:rsidRPr="00E3341C">
        <w:rPr>
          <w:rFonts w:asciiTheme="majorHAnsi" w:hAnsiTheme="majorHAnsi"/>
          <w:b/>
          <w:spacing w:val="-1"/>
          <w:sz w:val="22"/>
          <w:szCs w:val="22"/>
        </w:rPr>
        <w:t>e</w:t>
      </w:r>
      <w:r w:rsidRPr="00E3341C">
        <w:rPr>
          <w:rFonts w:asciiTheme="majorHAnsi" w:hAnsiTheme="majorHAnsi"/>
          <w:b/>
          <w:sz w:val="22"/>
          <w:szCs w:val="22"/>
        </w:rPr>
        <w:t>ad</w:t>
      </w:r>
    </w:p>
    <w:p w14:paraId="64C4187D" w14:textId="77777777" w:rsidR="00D23AB0" w:rsidRPr="00E3341C" w:rsidRDefault="00E3341C">
      <w:pPr>
        <w:spacing w:before="35"/>
        <w:ind w:left="104" w:right="76"/>
        <w:rPr>
          <w:rFonts w:asciiTheme="majorHAnsi" w:hAnsiTheme="majorHAnsi"/>
          <w:sz w:val="18"/>
          <w:szCs w:val="18"/>
        </w:rPr>
      </w:pPr>
      <w:r w:rsidRPr="00E3341C">
        <w:rPr>
          <w:rFonts w:asciiTheme="majorHAnsi" w:hAnsiTheme="majorHAnsi"/>
          <w:sz w:val="18"/>
          <w:szCs w:val="18"/>
        </w:rPr>
        <w:t>©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is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nn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hyperlink r:id="rId6">
        <w:r w:rsidRPr="00E3341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C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V</w:t>
        </w:r>
        <w:r w:rsidRPr="00E3341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 xml:space="preserve"> 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t</w:t>
        </w:r>
        <w:r w:rsidRPr="00E3341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e</w:t>
        </w:r>
        <w:r w:rsidRPr="00E3341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m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p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late</w:t>
        </w:r>
        <w:r w:rsidRPr="00E3341C">
          <w:rPr>
            <w:rFonts w:asciiTheme="majorHAnsi" w:hAnsiTheme="majorHAnsi"/>
            <w:spacing w:val="4"/>
            <w:sz w:val="18"/>
            <w:szCs w:val="18"/>
          </w:rPr>
          <w:t xml:space="preserve"> </w:t>
        </w:r>
        <w:r w:rsidRPr="00E3341C">
          <w:rPr>
            <w:rFonts w:asciiTheme="majorHAnsi" w:hAnsiTheme="majorHAnsi"/>
            <w:spacing w:val="2"/>
            <w:sz w:val="18"/>
            <w:szCs w:val="18"/>
          </w:rPr>
          <w:t>i</w:t>
        </w:r>
      </w:hyperlink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pacing w:val="-4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-4"/>
          <w:sz w:val="18"/>
          <w:szCs w:val="18"/>
        </w:rPr>
        <w:t>y</w:t>
      </w:r>
      <w:r w:rsidRPr="00E3341C">
        <w:rPr>
          <w:rFonts w:asciiTheme="majorHAnsi" w:hAnsiTheme="majorHAnsi"/>
          <w:spacing w:val="2"/>
          <w:sz w:val="18"/>
          <w:szCs w:val="18"/>
        </w:rPr>
        <w:t>j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b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2"/>
          <w:sz w:val="18"/>
          <w:szCs w:val="18"/>
        </w:rPr>
        <w:t>L</w:t>
      </w:r>
      <w:r w:rsidRPr="00E3341C">
        <w:rPr>
          <w:rFonts w:asciiTheme="majorHAnsi" w:hAnsiTheme="majorHAnsi"/>
          <w:sz w:val="18"/>
          <w:szCs w:val="18"/>
        </w:rPr>
        <w:t>td A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2010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J</w:t>
      </w:r>
      <w:r w:rsidRPr="00E3341C">
        <w:rPr>
          <w:rFonts w:asciiTheme="majorHAnsi" w:hAnsiTheme="majorHAnsi"/>
          <w:spacing w:val="1"/>
          <w:sz w:val="18"/>
          <w:szCs w:val="18"/>
        </w:rPr>
        <w:t>ob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>k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9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do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ad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d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us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E3341C">
        <w:rPr>
          <w:rFonts w:asciiTheme="majorHAnsi" w:hAnsiTheme="majorHAnsi"/>
          <w:sz w:val="18"/>
          <w:szCs w:val="18"/>
        </w:rPr>
        <w:t>V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>x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 xml:space="preserve">le </w:t>
      </w:r>
      <w:r w:rsidRPr="00E3341C">
        <w:rPr>
          <w:rFonts w:asciiTheme="majorHAnsi" w:hAnsiTheme="majorHAnsi"/>
          <w:spacing w:val="-2"/>
          <w:sz w:val="18"/>
          <w:szCs w:val="18"/>
        </w:rPr>
        <w:t>f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eir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al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us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elp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z w:val="18"/>
          <w:szCs w:val="18"/>
        </w:rPr>
        <w:t>m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c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te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eir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C</w:t>
      </w:r>
      <w:r w:rsidRPr="00E3341C">
        <w:rPr>
          <w:rFonts w:asciiTheme="majorHAnsi" w:hAnsiTheme="majorHAnsi"/>
          <w:sz w:val="18"/>
          <w:szCs w:val="18"/>
        </w:rPr>
        <w:t>V</w:t>
      </w:r>
      <w:r w:rsidRPr="00E3341C">
        <w:rPr>
          <w:rFonts w:asciiTheme="majorHAnsi" w:hAnsiTheme="majorHAnsi"/>
          <w:spacing w:val="2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u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w</w:t>
      </w:r>
      <w:r w:rsidRPr="00E3341C">
        <w:rPr>
          <w:rFonts w:asciiTheme="majorHAnsi" w:hAnsiTheme="majorHAnsi"/>
          <w:sz w:val="18"/>
          <w:szCs w:val="18"/>
        </w:rPr>
        <w:t>elc</w:t>
      </w:r>
      <w:r w:rsidRPr="00E3341C">
        <w:rPr>
          <w:rFonts w:asciiTheme="majorHAnsi" w:hAnsiTheme="majorHAnsi"/>
          <w:spacing w:val="4"/>
          <w:sz w:val="18"/>
          <w:szCs w:val="18"/>
        </w:rPr>
        <w:t>o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l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k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-1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er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g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 xml:space="preserve">n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ite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46"/>
          <w:sz w:val="18"/>
          <w:szCs w:val="18"/>
        </w:rPr>
        <w:t xml:space="preserve"> </w:t>
      </w:r>
      <w:hyperlink r:id="rId7"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ww</w:t>
        </w:r>
        <w:r w:rsidRPr="00E3341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w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.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E3341C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E3341C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E3341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E3341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E3341C">
          <w:rPr>
            <w:rFonts w:asciiTheme="majorHAnsi" w:hAnsiTheme="majorHAnsi"/>
            <w:sz w:val="18"/>
            <w:szCs w:val="18"/>
          </w:rPr>
          <w:t>.</w:t>
        </w:r>
        <w:r w:rsidRPr="00E3341C">
          <w:rPr>
            <w:rFonts w:asciiTheme="majorHAnsi" w:hAnsiTheme="majorHAnsi"/>
            <w:spacing w:val="36"/>
            <w:sz w:val="18"/>
            <w:szCs w:val="18"/>
          </w:rPr>
          <w:t xml:space="preserve"> </w:t>
        </w:r>
        <w:r w:rsidRPr="00E3341C">
          <w:rPr>
            <w:rFonts w:asciiTheme="majorHAnsi" w:hAnsiTheme="majorHAnsi"/>
            <w:spacing w:val="2"/>
            <w:sz w:val="18"/>
            <w:szCs w:val="18"/>
          </w:rPr>
          <w:t>H</w:t>
        </w:r>
      </w:hyperlink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5"/>
          <w:sz w:val="18"/>
          <w:szCs w:val="18"/>
        </w:rPr>
        <w:t>w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>v</w:t>
      </w:r>
      <w:r w:rsidRPr="00E3341C">
        <w:rPr>
          <w:rFonts w:asciiTheme="majorHAnsi" w:hAnsiTheme="majorHAnsi"/>
          <w:sz w:val="18"/>
          <w:szCs w:val="18"/>
        </w:rPr>
        <w:t>er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ese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E3341C">
        <w:rPr>
          <w:rFonts w:asciiTheme="majorHAnsi" w:hAnsiTheme="majorHAnsi"/>
          <w:sz w:val="18"/>
          <w:szCs w:val="18"/>
        </w:rPr>
        <w:t>Vs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m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tri</w:t>
      </w:r>
      <w:r w:rsidRPr="00E3341C">
        <w:rPr>
          <w:rFonts w:asciiTheme="majorHAnsi" w:hAnsiTheme="majorHAnsi"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ted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d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-1"/>
          <w:sz w:val="18"/>
          <w:szCs w:val="18"/>
        </w:rPr>
        <w:t>v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ila</w:t>
      </w:r>
      <w:r w:rsidRPr="00E3341C">
        <w:rPr>
          <w:rFonts w:asciiTheme="majorHAnsi" w:hAnsiTheme="majorHAnsi"/>
          <w:spacing w:val="1"/>
          <w:sz w:val="18"/>
          <w:szCs w:val="18"/>
        </w:rPr>
        <w:t>b</w:t>
      </w:r>
      <w:r w:rsidRPr="00E3341C">
        <w:rPr>
          <w:rFonts w:asciiTheme="majorHAnsi" w:hAnsiTheme="majorHAnsi"/>
          <w:sz w:val="18"/>
          <w:szCs w:val="18"/>
        </w:rPr>
        <w:t>le</w:t>
      </w:r>
      <w:r w:rsidRPr="00E3341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n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5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 xml:space="preserve">er </w:t>
      </w:r>
      <w:r w:rsidRPr="00E3341C">
        <w:rPr>
          <w:rFonts w:asciiTheme="majorHAnsi" w:hAnsiTheme="majorHAnsi"/>
          <w:spacing w:val="-5"/>
          <w:sz w:val="18"/>
          <w:szCs w:val="18"/>
        </w:rPr>
        <w:t>w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4"/>
          <w:sz w:val="18"/>
          <w:szCs w:val="18"/>
        </w:rPr>
        <w:t>b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ites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2"/>
          <w:sz w:val="18"/>
          <w:szCs w:val="18"/>
        </w:rPr>
        <w:t>w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 xml:space="preserve">r </w:t>
      </w:r>
      <w:r w:rsidRPr="00E3341C">
        <w:rPr>
          <w:rFonts w:asciiTheme="majorHAnsi" w:hAnsiTheme="majorHAnsi"/>
          <w:spacing w:val="1"/>
          <w:sz w:val="18"/>
          <w:szCs w:val="18"/>
        </w:rPr>
        <w:t>pr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 xml:space="preserve">r 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2"/>
          <w:sz w:val="18"/>
          <w:szCs w:val="18"/>
        </w:rPr>
        <w:t>i</w:t>
      </w:r>
      <w:r w:rsidRPr="00E3341C">
        <w:rPr>
          <w:rFonts w:asciiTheme="majorHAnsi" w:hAnsiTheme="majorHAnsi"/>
          <w:spacing w:val="-1"/>
          <w:sz w:val="18"/>
          <w:szCs w:val="18"/>
        </w:rPr>
        <w:t>ss</w:t>
      </w:r>
      <w:r w:rsidRPr="00E3341C">
        <w:rPr>
          <w:rFonts w:asciiTheme="majorHAnsi" w:hAnsiTheme="majorHAnsi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.</w:t>
      </w:r>
      <w:r w:rsidRPr="00E3341C">
        <w:rPr>
          <w:rFonts w:asciiTheme="majorHAnsi" w:hAnsiTheme="majorHAnsi"/>
          <w:spacing w:val="-8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r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a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y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q</w:t>
      </w:r>
      <w:r w:rsidRPr="00E3341C">
        <w:rPr>
          <w:rFonts w:asciiTheme="majorHAnsi" w:hAnsiTheme="majorHAnsi"/>
          <w:spacing w:val="-1"/>
          <w:sz w:val="18"/>
          <w:szCs w:val="18"/>
        </w:rPr>
        <w:t>u</w:t>
      </w:r>
      <w:r w:rsidRPr="00E3341C">
        <w:rPr>
          <w:rFonts w:asciiTheme="majorHAnsi" w:hAnsiTheme="majorHAnsi"/>
          <w:sz w:val="18"/>
          <w:szCs w:val="18"/>
        </w:rPr>
        <w:t>est</w:t>
      </w:r>
      <w:r w:rsidRPr="00E3341C">
        <w:rPr>
          <w:rFonts w:asciiTheme="majorHAnsi" w:hAnsiTheme="majorHAnsi"/>
          <w:spacing w:val="-1"/>
          <w:sz w:val="18"/>
          <w:szCs w:val="18"/>
        </w:rPr>
        <w:t>i</w:t>
      </w:r>
      <w:r w:rsidRPr="00E3341C">
        <w:rPr>
          <w:rFonts w:asciiTheme="majorHAnsi" w:hAnsiTheme="majorHAnsi"/>
          <w:spacing w:val="3"/>
          <w:sz w:val="18"/>
          <w:szCs w:val="18"/>
        </w:rPr>
        <w:t>o</w:t>
      </w:r>
      <w:r w:rsidRPr="00E3341C">
        <w:rPr>
          <w:rFonts w:asciiTheme="majorHAnsi" w:hAnsiTheme="majorHAnsi"/>
          <w:spacing w:val="-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s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r</w:t>
      </w:r>
      <w:r w:rsidRPr="00E3341C">
        <w:rPr>
          <w:rFonts w:asciiTheme="majorHAnsi" w:hAnsiTheme="majorHAnsi"/>
          <w:sz w:val="18"/>
          <w:szCs w:val="18"/>
        </w:rPr>
        <w:t>elati</w:t>
      </w:r>
      <w:r w:rsidRPr="00E3341C">
        <w:rPr>
          <w:rFonts w:asciiTheme="majorHAnsi" w:hAnsiTheme="majorHAnsi"/>
          <w:spacing w:val="1"/>
          <w:sz w:val="18"/>
          <w:szCs w:val="18"/>
        </w:rPr>
        <w:t>n</w:t>
      </w:r>
      <w:r w:rsidRPr="00E3341C">
        <w:rPr>
          <w:rFonts w:asciiTheme="majorHAnsi" w:hAnsiTheme="majorHAnsi"/>
          <w:sz w:val="18"/>
          <w:szCs w:val="18"/>
        </w:rPr>
        <w:t>g</w:t>
      </w:r>
      <w:r w:rsidRPr="00E3341C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to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u</w:t>
      </w:r>
      <w:r w:rsidRPr="00E3341C">
        <w:rPr>
          <w:rFonts w:asciiTheme="majorHAnsi" w:hAnsiTheme="majorHAnsi"/>
          <w:spacing w:val="-1"/>
          <w:sz w:val="18"/>
          <w:szCs w:val="18"/>
        </w:rPr>
        <w:t>s</w:t>
      </w:r>
      <w:r w:rsidRPr="00E3341C">
        <w:rPr>
          <w:rFonts w:asciiTheme="majorHAnsi" w:hAnsiTheme="majorHAnsi"/>
          <w:sz w:val="18"/>
          <w:szCs w:val="18"/>
        </w:rPr>
        <w:t>e</w:t>
      </w:r>
      <w:r w:rsidRPr="00E3341C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o</w:t>
      </w:r>
      <w:r w:rsidRPr="00E3341C">
        <w:rPr>
          <w:rFonts w:asciiTheme="majorHAnsi" w:hAnsiTheme="majorHAnsi"/>
          <w:sz w:val="18"/>
          <w:szCs w:val="18"/>
        </w:rPr>
        <w:t>f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-1"/>
          <w:sz w:val="18"/>
          <w:szCs w:val="18"/>
        </w:rPr>
        <w:t>h</w:t>
      </w:r>
      <w:r w:rsidRPr="00E3341C">
        <w:rPr>
          <w:rFonts w:asciiTheme="majorHAnsi" w:hAnsiTheme="majorHAnsi"/>
          <w:sz w:val="18"/>
          <w:szCs w:val="18"/>
        </w:rPr>
        <w:t>is</w:t>
      </w:r>
      <w:r w:rsidRPr="00E3341C">
        <w:rPr>
          <w:rFonts w:asciiTheme="majorHAnsi" w:hAnsiTheme="majorHAnsi"/>
          <w:spacing w:val="-1"/>
          <w:sz w:val="18"/>
          <w:szCs w:val="18"/>
        </w:rPr>
        <w:t xml:space="preserve"> C</w:t>
      </w:r>
      <w:r w:rsidRPr="00E3341C">
        <w:rPr>
          <w:rFonts w:asciiTheme="majorHAnsi" w:hAnsiTheme="majorHAnsi"/>
          <w:sz w:val="18"/>
          <w:szCs w:val="18"/>
        </w:rPr>
        <w:t>V</w:t>
      </w:r>
      <w:r w:rsidRPr="00E3341C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2"/>
          <w:sz w:val="18"/>
          <w:szCs w:val="18"/>
        </w:rPr>
        <w:t>t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late</w:t>
      </w:r>
      <w:r w:rsidRPr="00E3341C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1"/>
          <w:sz w:val="18"/>
          <w:szCs w:val="18"/>
        </w:rPr>
        <w:t>p</w:t>
      </w:r>
      <w:r w:rsidRPr="00E3341C">
        <w:rPr>
          <w:rFonts w:asciiTheme="majorHAnsi" w:hAnsiTheme="majorHAnsi"/>
          <w:sz w:val="18"/>
          <w:szCs w:val="18"/>
        </w:rPr>
        <w:t>lease</w:t>
      </w:r>
      <w:r w:rsidRPr="00E3341C">
        <w:rPr>
          <w:rFonts w:asciiTheme="majorHAnsi" w:hAnsiTheme="majorHAnsi"/>
          <w:spacing w:val="-5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3"/>
          <w:sz w:val="18"/>
          <w:szCs w:val="18"/>
        </w:rPr>
        <w:t>e</w:t>
      </w:r>
      <w:r w:rsidRPr="00E3341C">
        <w:rPr>
          <w:rFonts w:asciiTheme="majorHAnsi" w:hAnsiTheme="majorHAnsi"/>
          <w:spacing w:val="-4"/>
          <w:sz w:val="18"/>
          <w:szCs w:val="18"/>
        </w:rPr>
        <w:t>m</w:t>
      </w:r>
      <w:r w:rsidRPr="00E3341C">
        <w:rPr>
          <w:rFonts w:asciiTheme="majorHAnsi" w:hAnsiTheme="majorHAnsi"/>
          <w:spacing w:val="3"/>
          <w:sz w:val="18"/>
          <w:szCs w:val="18"/>
        </w:rPr>
        <w:t>a</w:t>
      </w:r>
      <w:r w:rsidRPr="00E3341C">
        <w:rPr>
          <w:rFonts w:asciiTheme="majorHAnsi" w:hAnsiTheme="majorHAnsi"/>
          <w:sz w:val="18"/>
          <w:szCs w:val="18"/>
        </w:rPr>
        <w:t>il:</w:t>
      </w:r>
      <w:r w:rsidRPr="00E3341C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E3341C">
        <w:rPr>
          <w:rFonts w:asciiTheme="majorHAnsi" w:hAnsiTheme="majorHAnsi"/>
          <w:spacing w:val="-43"/>
          <w:sz w:val="18"/>
          <w:szCs w:val="18"/>
        </w:rPr>
        <w:t xml:space="preserve"> </w:t>
      </w:r>
      <w:hyperlink r:id="rId8">
        <w:r w:rsidRPr="00E3341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i</w:t>
        </w:r>
        <w:r w:rsidRPr="00E3341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n</w:t>
        </w:r>
        <w:r w:rsidRPr="00E3341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f</w:t>
        </w:r>
        <w:r w:rsidRPr="00E3341C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o</w:t>
        </w:r>
        <w:r w:rsidRPr="00E3341C">
          <w:rPr>
            <w:rFonts w:asciiTheme="majorHAnsi" w:hAnsiTheme="majorHAnsi"/>
            <w:spacing w:val="-1"/>
            <w:sz w:val="18"/>
            <w:szCs w:val="18"/>
            <w:u w:val="single" w:color="0000FF"/>
          </w:rPr>
          <w:t>@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d</w:t>
        </w:r>
        <w:r w:rsidRPr="00E3341C">
          <w:rPr>
            <w:rFonts w:asciiTheme="majorHAnsi" w:hAnsiTheme="majorHAnsi"/>
            <w:spacing w:val="3"/>
            <w:sz w:val="18"/>
            <w:szCs w:val="18"/>
            <w:u w:val="single" w:color="0000FF"/>
          </w:rPr>
          <w:t>a</w:t>
        </w:r>
        <w:r w:rsidRPr="00E3341C">
          <w:rPr>
            <w:rFonts w:asciiTheme="majorHAnsi" w:hAnsiTheme="majorHAnsi"/>
            <w:spacing w:val="-4"/>
            <w:sz w:val="18"/>
            <w:szCs w:val="18"/>
            <w:u w:val="single" w:color="0000FF"/>
          </w:rPr>
          <w:t>y</w:t>
        </w:r>
        <w:r w:rsidRPr="00E3341C">
          <w:rPr>
            <w:rFonts w:asciiTheme="majorHAnsi" w:hAnsiTheme="majorHAnsi"/>
            <w:spacing w:val="2"/>
            <w:sz w:val="18"/>
            <w:szCs w:val="18"/>
            <w:u w:val="single" w:color="0000FF"/>
          </w:rPr>
          <w:t>j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ob</w:t>
        </w:r>
        <w:r w:rsidRPr="00E3341C">
          <w:rPr>
            <w:rFonts w:asciiTheme="majorHAnsi" w:hAnsiTheme="majorHAnsi"/>
            <w:sz w:val="18"/>
            <w:szCs w:val="18"/>
            <w:u w:val="single" w:color="0000FF"/>
          </w:rPr>
          <w:t>.c</w:t>
        </w:r>
        <w:r w:rsidRPr="00E3341C">
          <w:rPr>
            <w:rFonts w:asciiTheme="majorHAnsi" w:hAnsiTheme="majorHAnsi"/>
            <w:spacing w:val="1"/>
            <w:sz w:val="18"/>
            <w:szCs w:val="18"/>
            <w:u w:val="single" w:color="0000FF"/>
          </w:rPr>
          <w:t>o</w:t>
        </w:r>
        <w:r w:rsidRPr="00E3341C">
          <w:rPr>
            <w:rFonts w:asciiTheme="majorHAnsi" w:hAnsiTheme="majorHAnsi"/>
            <w:spacing w:val="-2"/>
            <w:sz w:val="18"/>
            <w:szCs w:val="18"/>
            <w:u w:val="single" w:color="0000FF"/>
          </w:rPr>
          <w:t>m</w:t>
        </w:r>
        <w:r w:rsidRPr="00E3341C">
          <w:rPr>
            <w:rFonts w:asciiTheme="majorHAnsi" w:hAnsiTheme="majorHAnsi"/>
            <w:sz w:val="18"/>
            <w:szCs w:val="18"/>
          </w:rPr>
          <w:t>.</w:t>
        </w:r>
      </w:hyperlink>
    </w:p>
    <w:sectPr w:rsidR="00D23AB0" w:rsidRPr="00E3341C">
      <w:pgSz w:w="11920" w:h="16840"/>
      <w:pgMar w:top="1200" w:right="8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D770E"/>
    <w:multiLevelType w:val="multilevel"/>
    <w:tmpl w:val="5ABA105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3AB0"/>
    <w:rsid w:val="00D23AB0"/>
    <w:rsid w:val="00E3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20A21577"/>
  <w15:docId w15:val="{2108943E-0DDB-4FD0-9999-37578BDF6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ayjob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ayjob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yjob.com/content/cv-template-236.htm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3104</Characters>
  <Application>Microsoft Office Word</Application>
  <DocSecurity>0</DocSecurity>
  <Lines>25</Lines>
  <Paragraphs>7</Paragraphs>
  <ScaleCrop>false</ScaleCrop>
  <Company/>
  <LinksUpToDate>false</LinksUpToDate>
  <CharactersWithSpaces>3641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2021-05-06T12:27:00Z</dcterms:created>
  <dcterms:modified xsi:type="dcterms:W3CDTF">2021-05-06T12:51:00Z</dcterms:modified>
</cp:coreProperties>
</file>